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8BD" w:rsidRPr="008C18BD" w:rsidRDefault="008C18BD" w:rsidP="008C18BD">
      <w:pPr>
        <w:shd w:val="clear" w:color="auto" w:fill="FFFFFF"/>
        <w:ind w:firstLine="708"/>
        <w:jc w:val="both"/>
        <w:rPr>
          <w:rFonts w:ascii="Arial Narrow" w:hAnsi="Arial Narrow"/>
          <w:b/>
          <w:bCs/>
          <w:sz w:val="20"/>
          <w:szCs w:val="20"/>
        </w:rPr>
      </w:pPr>
    </w:p>
    <w:p w:rsidR="0028795B" w:rsidRPr="00A562E1" w:rsidRDefault="00CE7971" w:rsidP="0028795B">
      <w:pPr>
        <w:ind w:right="60"/>
        <w:jc w:val="center"/>
      </w:pPr>
      <w:r w:rsidRPr="00CE7971">
        <w:rPr>
          <w:noProof/>
        </w:rPr>
        <w:drawing>
          <wp:inline distT="0" distB="0" distL="0" distR="0">
            <wp:extent cx="9251950" cy="6575698"/>
            <wp:effectExtent l="0" t="0" r="6350" b="0"/>
            <wp:docPr id="1" name="Рисунок 1" descr="C:\Users\Ольга\Desktop\Untitled.FR12 - 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Untitled.FR12 - 000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75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25860" w:rsidRPr="004D7E43" w:rsidRDefault="00425860" w:rsidP="00425860">
      <w:pPr>
        <w:pStyle w:val="4"/>
        <w:ind w:left="1701"/>
        <w:rPr>
          <w:b/>
          <w:caps/>
        </w:rPr>
      </w:pPr>
    </w:p>
    <w:p w:rsidR="00425860" w:rsidRPr="004D7E43" w:rsidRDefault="00425860" w:rsidP="004D7E43">
      <w:pPr>
        <w:pStyle w:val="1"/>
        <w:spacing w:before="0" w:after="0"/>
        <w:rPr>
          <w:rFonts w:ascii="Times New Roman" w:hAnsi="Times New Roman"/>
          <w:sz w:val="20"/>
          <w:szCs w:val="20"/>
        </w:rPr>
      </w:pPr>
      <w:r w:rsidRPr="004D7E43">
        <w:rPr>
          <w:rFonts w:ascii="Times New Roman" w:hAnsi="Times New Roman"/>
          <w:sz w:val="20"/>
          <w:szCs w:val="20"/>
        </w:rPr>
        <w:t>ПЛАНИРУЕМЫЕ РЕЗУЛЬТАТЫ ОСВОЕНИЯ УЧЕБНОГО ПРЕДМЕТА «БИОЛОГИЯ»</w:t>
      </w:r>
    </w:p>
    <w:p w:rsidR="00C86DB7" w:rsidRPr="004D7E43" w:rsidRDefault="00C86DB7" w:rsidP="004D7E43">
      <w:pPr>
        <w:pStyle w:val="1"/>
        <w:spacing w:before="0" w:after="0"/>
        <w:rPr>
          <w:rFonts w:ascii="Times New Roman" w:hAnsi="Times New Roman"/>
          <w:sz w:val="20"/>
          <w:szCs w:val="20"/>
          <w:lang w:eastAsia="en-US"/>
        </w:rPr>
      </w:pPr>
      <w:r w:rsidRPr="004D7E43">
        <w:rPr>
          <w:rFonts w:ascii="Times New Roman" w:hAnsi="Times New Roman"/>
          <w:sz w:val="20"/>
          <w:szCs w:val="20"/>
          <w:lang w:eastAsia="en-US"/>
        </w:rPr>
        <w:t>ЛИЧНОСТНЫЕ РЕЗУЛЬТАТЫ</w:t>
      </w:r>
    </w:p>
    <w:p w:rsidR="00C86DB7" w:rsidRPr="004D7E43" w:rsidRDefault="00C86DB7" w:rsidP="00EF3982">
      <w:pPr>
        <w:pStyle w:val="1"/>
        <w:numPr>
          <w:ilvl w:val="0"/>
          <w:numId w:val="8"/>
        </w:numPr>
        <w:spacing w:before="0" w:after="0"/>
        <w:rPr>
          <w:rFonts w:ascii="Times New Roman" w:hAnsi="Times New Roman"/>
          <w:b w:val="0"/>
          <w:sz w:val="20"/>
          <w:szCs w:val="20"/>
          <w:lang w:eastAsia="en-US"/>
        </w:rPr>
      </w:pPr>
      <w:proofErr w:type="gramStart"/>
      <w:r w:rsidRPr="004D7E43">
        <w:rPr>
          <w:rFonts w:ascii="Times New Roman" w:hAnsi="Times New Roman"/>
          <w:b w:val="0"/>
          <w:sz w:val="20"/>
          <w:szCs w:val="20"/>
          <w:lang w:eastAsia="en-US"/>
        </w:rPr>
        <w:t>знание</w:t>
      </w:r>
      <w:proofErr w:type="gramEnd"/>
      <w:r w:rsidRPr="004D7E43">
        <w:rPr>
          <w:rFonts w:ascii="Times New Roman" w:hAnsi="Times New Roman"/>
          <w:b w:val="0"/>
          <w:sz w:val="20"/>
          <w:szCs w:val="20"/>
          <w:lang w:eastAsia="en-US"/>
        </w:rPr>
        <w:t xml:space="preserve"> основных принципов и правил отношения к живой природе, основ здорового образа жизни и </w:t>
      </w:r>
      <w:proofErr w:type="spellStart"/>
      <w:r w:rsidRPr="004D7E43">
        <w:rPr>
          <w:rFonts w:ascii="Times New Roman" w:hAnsi="Times New Roman"/>
          <w:b w:val="0"/>
          <w:sz w:val="20"/>
          <w:szCs w:val="20"/>
          <w:lang w:eastAsia="en-US"/>
        </w:rPr>
        <w:t>здоровьесберегающих</w:t>
      </w:r>
      <w:proofErr w:type="spellEnd"/>
      <w:r w:rsidRPr="004D7E43">
        <w:rPr>
          <w:rFonts w:ascii="Times New Roman" w:hAnsi="Times New Roman"/>
          <w:b w:val="0"/>
          <w:sz w:val="20"/>
          <w:szCs w:val="20"/>
          <w:lang w:eastAsia="en-US"/>
        </w:rPr>
        <w:t xml:space="preserve"> технологий;</w:t>
      </w:r>
    </w:p>
    <w:p w:rsidR="00C86DB7" w:rsidRPr="004D7E43" w:rsidRDefault="00C86DB7" w:rsidP="00EF3982">
      <w:pPr>
        <w:pStyle w:val="1"/>
        <w:numPr>
          <w:ilvl w:val="0"/>
          <w:numId w:val="8"/>
        </w:numPr>
        <w:spacing w:before="0" w:after="0"/>
        <w:rPr>
          <w:rFonts w:ascii="Times New Roman" w:hAnsi="Times New Roman"/>
          <w:b w:val="0"/>
          <w:sz w:val="20"/>
          <w:szCs w:val="20"/>
          <w:lang w:eastAsia="en-US"/>
        </w:rPr>
      </w:pPr>
      <w:proofErr w:type="gramStart"/>
      <w:r w:rsidRPr="004D7E43">
        <w:rPr>
          <w:rFonts w:ascii="Times New Roman" w:hAnsi="Times New Roman"/>
          <w:b w:val="0"/>
          <w:sz w:val="20"/>
          <w:szCs w:val="20"/>
          <w:lang w:eastAsia="en-US"/>
        </w:rPr>
        <w:t>реализация</w:t>
      </w:r>
      <w:proofErr w:type="gramEnd"/>
      <w:r w:rsidRPr="004D7E43">
        <w:rPr>
          <w:rFonts w:ascii="Times New Roman" w:hAnsi="Times New Roman"/>
          <w:b w:val="0"/>
          <w:sz w:val="20"/>
          <w:szCs w:val="20"/>
          <w:lang w:eastAsia="en-US"/>
        </w:rPr>
        <w:t xml:space="preserve"> установок здорового образа жизни;</w:t>
      </w:r>
    </w:p>
    <w:p w:rsidR="00C86DB7" w:rsidRDefault="00C86DB7" w:rsidP="00EF3982">
      <w:pPr>
        <w:pStyle w:val="1"/>
        <w:numPr>
          <w:ilvl w:val="0"/>
          <w:numId w:val="8"/>
        </w:numPr>
        <w:spacing w:before="0" w:after="0"/>
        <w:rPr>
          <w:rFonts w:ascii="Times New Roman" w:hAnsi="Times New Roman"/>
          <w:b w:val="0"/>
          <w:sz w:val="20"/>
          <w:szCs w:val="20"/>
          <w:lang w:eastAsia="en-US"/>
        </w:rPr>
      </w:pPr>
      <w:proofErr w:type="spellStart"/>
      <w:proofErr w:type="gramStart"/>
      <w:r w:rsidRPr="004D7E43">
        <w:rPr>
          <w:rFonts w:ascii="Times New Roman" w:hAnsi="Times New Roman"/>
          <w:b w:val="0"/>
          <w:sz w:val="20"/>
          <w:szCs w:val="20"/>
          <w:lang w:eastAsia="en-US"/>
        </w:rPr>
        <w:t>сформированность</w:t>
      </w:r>
      <w:proofErr w:type="spellEnd"/>
      <w:proofErr w:type="gramEnd"/>
      <w:r w:rsidRPr="004D7E43">
        <w:rPr>
          <w:rFonts w:ascii="Times New Roman" w:hAnsi="Times New Roman"/>
          <w:b w:val="0"/>
          <w:sz w:val="20"/>
          <w:szCs w:val="20"/>
          <w:lang w:eastAsia="en-US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выводы); эстетического отношения к живым объектам.</w:t>
      </w:r>
    </w:p>
    <w:p w:rsidR="00621272" w:rsidRDefault="00621272" w:rsidP="00EF3982">
      <w:pPr>
        <w:pStyle w:val="a3"/>
        <w:numPr>
          <w:ilvl w:val="0"/>
          <w:numId w:val="8"/>
        </w:numPr>
        <w:rPr>
          <w:sz w:val="20"/>
          <w:szCs w:val="20"/>
          <w:lang w:eastAsia="en-US"/>
        </w:rPr>
      </w:pPr>
      <w:proofErr w:type="spellStart"/>
      <w:proofErr w:type="gramStart"/>
      <w:r>
        <w:rPr>
          <w:sz w:val="20"/>
          <w:szCs w:val="20"/>
          <w:lang w:eastAsia="en-US"/>
        </w:rPr>
        <w:t>с</w:t>
      </w:r>
      <w:r w:rsidRPr="00621272">
        <w:rPr>
          <w:sz w:val="20"/>
          <w:szCs w:val="20"/>
          <w:lang w:eastAsia="en-US"/>
        </w:rPr>
        <w:t>формированность</w:t>
      </w:r>
      <w:proofErr w:type="spellEnd"/>
      <w:proofErr w:type="gramEnd"/>
      <w:r w:rsidRPr="00621272">
        <w:rPr>
          <w:sz w:val="20"/>
          <w:szCs w:val="20"/>
          <w:lang w:eastAsia="en-US"/>
        </w:rPr>
        <w:t xml:space="preserve"> функциональной грамотности,</w:t>
      </w:r>
      <w:r>
        <w:rPr>
          <w:sz w:val="20"/>
          <w:szCs w:val="20"/>
          <w:lang w:eastAsia="en-US"/>
        </w:rPr>
        <w:t xml:space="preserve"> предполагающей умение формулировать и объяснять собственную позицию в конкретных ситуациях общественной жизни на основе полученных знаний с позиции норм морали и общечеловеческих ценностей, прав и обязанностей гражданина. </w:t>
      </w:r>
    </w:p>
    <w:p w:rsidR="009C58B4" w:rsidRDefault="009C58B4" w:rsidP="00EF3982">
      <w:pPr>
        <w:pStyle w:val="a3"/>
        <w:numPr>
          <w:ilvl w:val="0"/>
          <w:numId w:val="8"/>
        </w:numPr>
        <w:rPr>
          <w:sz w:val="20"/>
          <w:szCs w:val="20"/>
          <w:lang w:eastAsia="en-US"/>
        </w:rPr>
      </w:pPr>
      <w:proofErr w:type="gramStart"/>
      <w:r>
        <w:rPr>
          <w:sz w:val="20"/>
          <w:szCs w:val="20"/>
          <w:lang w:eastAsia="en-US"/>
        </w:rPr>
        <w:t>о</w:t>
      </w:r>
      <w:r w:rsidRPr="009C58B4">
        <w:rPr>
          <w:sz w:val="20"/>
          <w:szCs w:val="20"/>
          <w:lang w:eastAsia="en-US"/>
        </w:rPr>
        <w:t>сознание</w:t>
      </w:r>
      <w:proofErr w:type="gramEnd"/>
      <w:r w:rsidRPr="009C58B4">
        <w:rPr>
          <w:sz w:val="20"/>
          <w:szCs w:val="20"/>
          <w:lang w:eastAsia="en-US"/>
        </w:rPr>
        <w:t xml:space="preserve"> своей этнической принадлежности, знание истории, языка, культуры своего народа, своего края, основ культурного</w:t>
      </w:r>
      <w:r>
        <w:rPr>
          <w:sz w:val="20"/>
          <w:szCs w:val="20"/>
          <w:lang w:eastAsia="en-US"/>
        </w:rPr>
        <w:t xml:space="preserve"> наследия народов России и чело</w:t>
      </w:r>
      <w:r w:rsidRPr="009C58B4">
        <w:rPr>
          <w:sz w:val="20"/>
          <w:szCs w:val="20"/>
          <w:lang w:eastAsia="en-US"/>
        </w:rPr>
        <w:t>вечества</w:t>
      </w:r>
    </w:p>
    <w:p w:rsidR="009C58B4" w:rsidRPr="00621272" w:rsidRDefault="009C58B4" w:rsidP="00EF3982">
      <w:pPr>
        <w:pStyle w:val="a3"/>
        <w:numPr>
          <w:ilvl w:val="0"/>
          <w:numId w:val="8"/>
        </w:numPr>
        <w:rPr>
          <w:sz w:val="20"/>
          <w:szCs w:val="20"/>
          <w:lang w:eastAsia="en-US"/>
        </w:rPr>
      </w:pPr>
      <w:proofErr w:type="gramStart"/>
      <w:r>
        <w:rPr>
          <w:sz w:val="20"/>
          <w:szCs w:val="20"/>
          <w:lang w:eastAsia="en-US"/>
        </w:rPr>
        <w:t>ф</w:t>
      </w:r>
      <w:r w:rsidRPr="009C58B4">
        <w:rPr>
          <w:sz w:val="20"/>
          <w:szCs w:val="20"/>
          <w:lang w:eastAsia="en-US"/>
        </w:rPr>
        <w:t>ормирование</w:t>
      </w:r>
      <w:proofErr w:type="gramEnd"/>
      <w:r w:rsidRPr="009C58B4">
        <w:rPr>
          <w:sz w:val="20"/>
          <w:szCs w:val="20"/>
          <w:lang w:eastAsia="en-US"/>
        </w:rPr>
        <w:t xml:space="preserve"> осн</w:t>
      </w:r>
      <w:r>
        <w:rPr>
          <w:sz w:val="20"/>
          <w:szCs w:val="20"/>
          <w:lang w:eastAsia="en-US"/>
        </w:rPr>
        <w:t>ов экологической культуры, соот</w:t>
      </w:r>
      <w:r w:rsidRPr="009C58B4">
        <w:rPr>
          <w:sz w:val="20"/>
          <w:szCs w:val="20"/>
          <w:lang w:eastAsia="en-US"/>
        </w:rPr>
        <w:t>ветствующей современному уровню экологического мышления, разв</w:t>
      </w:r>
      <w:r>
        <w:rPr>
          <w:sz w:val="20"/>
          <w:szCs w:val="20"/>
          <w:lang w:eastAsia="en-US"/>
        </w:rPr>
        <w:t>итие опыта экологически ориенти</w:t>
      </w:r>
      <w:r w:rsidRPr="009C58B4">
        <w:rPr>
          <w:sz w:val="20"/>
          <w:szCs w:val="20"/>
          <w:lang w:eastAsia="en-US"/>
        </w:rPr>
        <w:t>рованной рефлексивно-оценочной и практической деятельности в жизненных ситуациях</w:t>
      </w:r>
      <w:r>
        <w:rPr>
          <w:sz w:val="20"/>
          <w:szCs w:val="20"/>
          <w:lang w:eastAsia="en-US"/>
        </w:rPr>
        <w:t>.</w:t>
      </w:r>
    </w:p>
    <w:p w:rsidR="00C86DB7" w:rsidRPr="004D7E43" w:rsidRDefault="00C86DB7" w:rsidP="004D7E43">
      <w:pPr>
        <w:pStyle w:val="1"/>
        <w:spacing w:before="0" w:after="0"/>
        <w:rPr>
          <w:rFonts w:ascii="Times New Roman" w:hAnsi="Times New Roman"/>
          <w:sz w:val="20"/>
          <w:szCs w:val="20"/>
          <w:lang w:eastAsia="en-US"/>
        </w:rPr>
      </w:pPr>
      <w:r w:rsidRPr="004D7E43">
        <w:rPr>
          <w:rFonts w:ascii="Times New Roman" w:hAnsi="Times New Roman"/>
          <w:sz w:val="20"/>
          <w:szCs w:val="20"/>
          <w:lang w:eastAsia="en-US"/>
        </w:rPr>
        <w:t>МЕТАПРЕДМЕТНЫЕ РЕЗУЛЬТАТЫ</w:t>
      </w:r>
    </w:p>
    <w:p w:rsidR="00C86DB7" w:rsidRPr="004D7E43" w:rsidRDefault="00C86DB7" w:rsidP="00EF3982">
      <w:pPr>
        <w:pStyle w:val="1"/>
        <w:numPr>
          <w:ilvl w:val="0"/>
          <w:numId w:val="10"/>
        </w:numPr>
        <w:spacing w:before="0" w:after="0"/>
        <w:ind w:left="709" w:hanging="283"/>
        <w:rPr>
          <w:rFonts w:ascii="Times New Roman" w:hAnsi="Times New Roman"/>
          <w:b w:val="0"/>
          <w:sz w:val="20"/>
          <w:szCs w:val="20"/>
          <w:lang w:eastAsia="en-US"/>
        </w:rPr>
      </w:pPr>
      <w:proofErr w:type="gramStart"/>
      <w:r w:rsidRPr="004D7E43">
        <w:rPr>
          <w:rFonts w:ascii="Times New Roman" w:hAnsi="Times New Roman"/>
          <w:b w:val="0"/>
          <w:sz w:val="20"/>
          <w:szCs w:val="20"/>
          <w:lang w:eastAsia="en-US"/>
        </w:rPr>
        <w:t>овладение</w:t>
      </w:r>
      <w:proofErr w:type="gramEnd"/>
      <w:r w:rsidRPr="004D7E43">
        <w:rPr>
          <w:rFonts w:ascii="Times New Roman" w:hAnsi="Times New Roman"/>
          <w:b w:val="0"/>
          <w:sz w:val="20"/>
          <w:szCs w:val="20"/>
          <w:lang w:eastAsia="en-US"/>
        </w:rPr>
        <w:t xml:space="preserve"> составляющими исследовательской и проектной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опыты, делать выводы и заключения, структурировать материал, объяснять, доказывать, защищать свои идеи;</w:t>
      </w:r>
    </w:p>
    <w:p w:rsidR="00C86DB7" w:rsidRPr="004D7E43" w:rsidRDefault="00C86DB7" w:rsidP="00EF3982">
      <w:pPr>
        <w:pStyle w:val="1"/>
        <w:numPr>
          <w:ilvl w:val="0"/>
          <w:numId w:val="9"/>
        </w:numPr>
        <w:spacing w:before="0" w:after="0"/>
        <w:rPr>
          <w:rFonts w:ascii="Times New Roman" w:hAnsi="Times New Roman"/>
          <w:b w:val="0"/>
          <w:sz w:val="20"/>
          <w:szCs w:val="20"/>
          <w:lang w:eastAsia="en-US"/>
        </w:rPr>
      </w:pPr>
      <w:proofErr w:type="gramStart"/>
      <w:r w:rsidRPr="004D7E43">
        <w:rPr>
          <w:rFonts w:ascii="Times New Roman" w:hAnsi="Times New Roman"/>
          <w:b w:val="0"/>
          <w:sz w:val="20"/>
          <w:szCs w:val="20"/>
          <w:lang w:eastAsia="en-US"/>
        </w:rPr>
        <w:t>умение</w:t>
      </w:r>
      <w:proofErr w:type="gramEnd"/>
      <w:r w:rsidRPr="004D7E43">
        <w:rPr>
          <w:rFonts w:ascii="Times New Roman" w:hAnsi="Times New Roman"/>
          <w:b w:val="0"/>
          <w:sz w:val="20"/>
          <w:szCs w:val="20"/>
          <w:lang w:eastAsia="en-US"/>
        </w:rPr>
        <w:t xml:space="preserve">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C86DB7" w:rsidRPr="004D7E43" w:rsidRDefault="00C86DB7" w:rsidP="00EF3982">
      <w:pPr>
        <w:pStyle w:val="1"/>
        <w:numPr>
          <w:ilvl w:val="0"/>
          <w:numId w:val="9"/>
        </w:numPr>
        <w:spacing w:before="0" w:after="0"/>
        <w:rPr>
          <w:rFonts w:ascii="Times New Roman" w:hAnsi="Times New Roman"/>
          <w:b w:val="0"/>
          <w:sz w:val="20"/>
          <w:szCs w:val="20"/>
          <w:lang w:eastAsia="en-US"/>
        </w:rPr>
      </w:pPr>
      <w:proofErr w:type="gramStart"/>
      <w:r w:rsidRPr="004D7E43">
        <w:rPr>
          <w:rFonts w:ascii="Times New Roman" w:hAnsi="Times New Roman"/>
          <w:b w:val="0"/>
          <w:sz w:val="20"/>
          <w:szCs w:val="20"/>
          <w:lang w:eastAsia="en-US"/>
        </w:rPr>
        <w:t>способность</w:t>
      </w:r>
      <w:proofErr w:type="gramEnd"/>
      <w:r w:rsidRPr="004D7E43">
        <w:rPr>
          <w:rFonts w:ascii="Times New Roman" w:hAnsi="Times New Roman"/>
          <w:b w:val="0"/>
          <w:sz w:val="20"/>
          <w:szCs w:val="20"/>
          <w:lang w:eastAsia="en-US"/>
        </w:rPr>
        <w:t xml:space="preserve"> выбирать целевые и смысловые установки в своих действиях и поступках по отношению к живой природе, здоровью, своему и окружающих;</w:t>
      </w:r>
    </w:p>
    <w:p w:rsidR="00C86DB7" w:rsidRDefault="00C86DB7" w:rsidP="00EF3982">
      <w:pPr>
        <w:pStyle w:val="1"/>
        <w:numPr>
          <w:ilvl w:val="0"/>
          <w:numId w:val="9"/>
        </w:numPr>
        <w:spacing w:before="0" w:after="0"/>
        <w:rPr>
          <w:rFonts w:ascii="Times New Roman" w:hAnsi="Times New Roman"/>
          <w:b w:val="0"/>
          <w:sz w:val="20"/>
          <w:szCs w:val="20"/>
          <w:lang w:eastAsia="en-US"/>
        </w:rPr>
      </w:pPr>
      <w:proofErr w:type="gramStart"/>
      <w:r w:rsidRPr="004D7E43">
        <w:rPr>
          <w:rFonts w:ascii="Times New Roman" w:hAnsi="Times New Roman"/>
          <w:b w:val="0"/>
          <w:sz w:val="20"/>
          <w:szCs w:val="20"/>
          <w:lang w:eastAsia="en-US"/>
        </w:rPr>
        <w:t>умение</w:t>
      </w:r>
      <w:proofErr w:type="gramEnd"/>
      <w:r w:rsidRPr="004D7E43">
        <w:rPr>
          <w:rFonts w:ascii="Times New Roman" w:hAnsi="Times New Roman"/>
          <w:b w:val="0"/>
          <w:sz w:val="20"/>
          <w:szCs w:val="20"/>
          <w:lang w:eastAsia="en-US"/>
        </w:rPr>
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7551DA" w:rsidRPr="007551DA" w:rsidRDefault="0061671C" w:rsidP="00EF3982">
      <w:pPr>
        <w:pStyle w:val="a3"/>
        <w:numPr>
          <w:ilvl w:val="0"/>
          <w:numId w:val="9"/>
        </w:numPr>
        <w:rPr>
          <w:lang w:eastAsia="en-US"/>
        </w:rPr>
      </w:pPr>
      <w:r>
        <w:rPr>
          <w:sz w:val="20"/>
          <w:szCs w:val="20"/>
          <w:lang w:eastAsia="en-US"/>
        </w:rPr>
        <w:t xml:space="preserve">Умение находить и извлекать информацию в различном контексте; объяснять и описывать явления на основе полученной информации; анализировать </w:t>
      </w:r>
      <w:r w:rsidR="003B584C">
        <w:rPr>
          <w:sz w:val="20"/>
          <w:szCs w:val="20"/>
          <w:lang w:eastAsia="en-US"/>
        </w:rPr>
        <w:t xml:space="preserve">и интегрировать полученную информацию; формулировать </w:t>
      </w:r>
      <w:r>
        <w:rPr>
          <w:sz w:val="20"/>
          <w:szCs w:val="20"/>
          <w:lang w:eastAsia="en-US"/>
        </w:rPr>
        <w:t>проблему</w:t>
      </w:r>
      <w:r w:rsidR="003B584C">
        <w:rPr>
          <w:sz w:val="20"/>
          <w:szCs w:val="20"/>
          <w:lang w:eastAsia="en-US"/>
        </w:rPr>
        <w:t>,</w:t>
      </w:r>
      <w:r>
        <w:rPr>
          <w:sz w:val="20"/>
          <w:szCs w:val="20"/>
          <w:lang w:eastAsia="en-US"/>
        </w:rPr>
        <w:t xml:space="preserve"> интерпретировать и оценивать ее; делать выводы; строить прогнозы; предлагать пути решения</w:t>
      </w:r>
      <w:r w:rsidR="007551DA">
        <w:rPr>
          <w:sz w:val="20"/>
          <w:szCs w:val="20"/>
          <w:lang w:eastAsia="en-US"/>
        </w:rPr>
        <w:t>;</w:t>
      </w:r>
    </w:p>
    <w:p w:rsidR="007551DA" w:rsidRPr="007551DA" w:rsidRDefault="0061671C" w:rsidP="00EF3982">
      <w:pPr>
        <w:pStyle w:val="a3"/>
        <w:numPr>
          <w:ilvl w:val="0"/>
          <w:numId w:val="9"/>
        </w:numPr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</w:t>
      </w:r>
      <w:r w:rsidR="007551DA" w:rsidRPr="007551DA">
        <w:rPr>
          <w:sz w:val="20"/>
          <w:szCs w:val="20"/>
          <w:lang w:eastAsia="en-US"/>
        </w:rPr>
        <w:t>Умение самостоятельно определять цели своего обучения, став</w:t>
      </w:r>
      <w:r w:rsidR="007551DA">
        <w:rPr>
          <w:sz w:val="20"/>
          <w:szCs w:val="20"/>
          <w:lang w:eastAsia="en-US"/>
        </w:rPr>
        <w:t>ить и формулировать для себя но</w:t>
      </w:r>
      <w:r w:rsidR="007551DA" w:rsidRPr="007551DA">
        <w:rPr>
          <w:sz w:val="20"/>
          <w:szCs w:val="20"/>
          <w:lang w:eastAsia="en-US"/>
        </w:rPr>
        <w:t xml:space="preserve">вые задачи в учебе и познавательной деятельности, </w:t>
      </w:r>
    </w:p>
    <w:p w:rsidR="0061671C" w:rsidRDefault="007551DA" w:rsidP="007551DA">
      <w:pPr>
        <w:pStyle w:val="a3"/>
        <w:rPr>
          <w:sz w:val="20"/>
          <w:szCs w:val="20"/>
          <w:lang w:eastAsia="en-US"/>
        </w:rPr>
      </w:pPr>
      <w:proofErr w:type="gramStart"/>
      <w:r w:rsidRPr="007551DA">
        <w:rPr>
          <w:sz w:val="20"/>
          <w:szCs w:val="20"/>
          <w:lang w:eastAsia="en-US"/>
        </w:rPr>
        <w:t>развивать</w:t>
      </w:r>
      <w:proofErr w:type="gramEnd"/>
      <w:r w:rsidRPr="007551DA">
        <w:rPr>
          <w:sz w:val="20"/>
          <w:szCs w:val="20"/>
          <w:lang w:eastAsia="en-US"/>
        </w:rPr>
        <w:t xml:space="preserve"> мотивы и интересы своей познавательной деятельности</w:t>
      </w:r>
      <w:r>
        <w:rPr>
          <w:sz w:val="20"/>
          <w:szCs w:val="20"/>
          <w:lang w:eastAsia="en-US"/>
        </w:rPr>
        <w:t>.</w:t>
      </w:r>
    </w:p>
    <w:p w:rsidR="007551DA" w:rsidRPr="007551DA" w:rsidRDefault="007551DA" w:rsidP="00EF3982">
      <w:pPr>
        <w:pStyle w:val="a3"/>
        <w:numPr>
          <w:ilvl w:val="0"/>
          <w:numId w:val="9"/>
        </w:numPr>
        <w:rPr>
          <w:sz w:val="20"/>
          <w:szCs w:val="20"/>
          <w:lang w:eastAsia="en-US"/>
        </w:rPr>
      </w:pPr>
      <w:r w:rsidRPr="007551DA">
        <w:rPr>
          <w:sz w:val="20"/>
          <w:szCs w:val="20"/>
          <w:lang w:eastAsia="en-US"/>
        </w:rPr>
        <w:t>Умение соотносить свои действия с планируемыми результатами, осущ</w:t>
      </w:r>
      <w:r>
        <w:rPr>
          <w:sz w:val="20"/>
          <w:szCs w:val="20"/>
          <w:lang w:eastAsia="en-US"/>
        </w:rPr>
        <w:t>ествлять контроль своей деятель</w:t>
      </w:r>
      <w:r w:rsidRPr="007551DA">
        <w:rPr>
          <w:sz w:val="20"/>
          <w:szCs w:val="20"/>
          <w:lang w:eastAsia="en-US"/>
        </w:rPr>
        <w:t xml:space="preserve">ности в процессе достижения результата, определять </w:t>
      </w:r>
    </w:p>
    <w:p w:rsidR="007551DA" w:rsidRPr="007551DA" w:rsidRDefault="007551DA" w:rsidP="007551DA">
      <w:pPr>
        <w:ind w:left="36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</w:t>
      </w:r>
      <w:proofErr w:type="gramStart"/>
      <w:r w:rsidRPr="007551DA">
        <w:rPr>
          <w:sz w:val="20"/>
          <w:szCs w:val="20"/>
          <w:lang w:eastAsia="en-US"/>
        </w:rPr>
        <w:t>способы</w:t>
      </w:r>
      <w:proofErr w:type="gramEnd"/>
      <w:r w:rsidRPr="007551DA">
        <w:rPr>
          <w:sz w:val="20"/>
          <w:szCs w:val="20"/>
          <w:lang w:eastAsia="en-US"/>
        </w:rPr>
        <w:t xml:space="preserve"> действий в рамках предложенных условий и требований, корр</w:t>
      </w:r>
      <w:r>
        <w:rPr>
          <w:sz w:val="20"/>
          <w:szCs w:val="20"/>
          <w:lang w:eastAsia="en-US"/>
        </w:rPr>
        <w:t>ектировать свои действия в соот</w:t>
      </w:r>
      <w:r w:rsidRPr="007551DA">
        <w:rPr>
          <w:sz w:val="20"/>
          <w:szCs w:val="20"/>
          <w:lang w:eastAsia="en-US"/>
        </w:rPr>
        <w:t>ветствии с изменяющейся ситуацией</w:t>
      </w:r>
      <w:r>
        <w:rPr>
          <w:sz w:val="20"/>
          <w:szCs w:val="20"/>
          <w:lang w:eastAsia="en-US"/>
        </w:rPr>
        <w:t>.</w:t>
      </w:r>
    </w:p>
    <w:p w:rsidR="00425860" w:rsidRPr="004D7E43" w:rsidRDefault="00425860" w:rsidP="004D7E43">
      <w:pPr>
        <w:pStyle w:val="4"/>
        <w:spacing w:before="0"/>
        <w:rPr>
          <w:rFonts w:ascii="Times New Roman" w:eastAsia="Times New Roman" w:hAnsi="Times New Roman" w:cs="Times New Roman"/>
          <w:b/>
          <w:bCs/>
          <w:i w:val="0"/>
          <w:color w:val="auto"/>
          <w:sz w:val="20"/>
          <w:szCs w:val="20"/>
          <w:lang w:eastAsia="en-US"/>
        </w:rPr>
      </w:pPr>
      <w:r w:rsidRPr="004D7E43">
        <w:rPr>
          <w:rFonts w:ascii="Times New Roman" w:eastAsia="Times New Roman" w:hAnsi="Times New Roman" w:cs="Times New Roman"/>
          <w:b/>
          <w:bCs/>
          <w:i w:val="0"/>
          <w:color w:val="auto"/>
          <w:sz w:val="20"/>
          <w:szCs w:val="20"/>
          <w:lang w:eastAsia="en-US"/>
        </w:rPr>
        <w:t>ПРЕДМЕТНЫЕ РЕЗУЛЬТАТЫ</w:t>
      </w:r>
    </w:p>
    <w:p w:rsidR="00425860" w:rsidRPr="004D7E43" w:rsidRDefault="00425860" w:rsidP="004D7E43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0"/>
          <w:szCs w:val="20"/>
          <w:lang w:eastAsia="en-US"/>
        </w:rPr>
      </w:pPr>
      <w:r w:rsidRPr="004D7E43">
        <w:rPr>
          <w:rFonts w:eastAsia="Calibri"/>
          <w:b/>
          <w:sz w:val="20"/>
          <w:szCs w:val="20"/>
          <w:lang w:eastAsia="en-US"/>
        </w:rPr>
        <w:t xml:space="preserve">В результате изучения курса биологии в основной школе: </w:t>
      </w:r>
    </w:p>
    <w:p w:rsidR="00425860" w:rsidRPr="004D7E43" w:rsidRDefault="00425860" w:rsidP="004D7E43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4D7E43">
        <w:rPr>
          <w:rFonts w:eastAsia="Calibri"/>
          <w:sz w:val="20"/>
          <w:szCs w:val="20"/>
          <w:lang w:eastAsia="en-US"/>
        </w:rPr>
        <w:t xml:space="preserve">Выпускник </w:t>
      </w:r>
      <w:r w:rsidRPr="004D7E43">
        <w:rPr>
          <w:rFonts w:eastAsia="Calibri"/>
          <w:b/>
          <w:sz w:val="20"/>
          <w:szCs w:val="20"/>
          <w:lang w:eastAsia="en-US"/>
        </w:rPr>
        <w:t xml:space="preserve">научится </w:t>
      </w:r>
      <w:r w:rsidRPr="004D7E43">
        <w:rPr>
          <w:rFonts w:eastAsia="Calibri"/>
          <w:bCs/>
          <w:sz w:val="20"/>
          <w:szCs w:val="20"/>
          <w:lang w:eastAsia="en-US"/>
        </w:rPr>
        <w:t xml:space="preserve">пользоваться научными методами для распознания биологических проблем; </w:t>
      </w:r>
      <w:r w:rsidRPr="004D7E43">
        <w:rPr>
          <w:rFonts w:eastAsia="Calibri"/>
          <w:sz w:val="20"/>
          <w:szCs w:val="20"/>
          <w:lang w:eastAsia="en-US"/>
        </w:rPr>
        <w:t>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425860" w:rsidRPr="004D7E43" w:rsidRDefault="00425860" w:rsidP="004D7E43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4D7E43">
        <w:rPr>
          <w:rFonts w:eastAsia="Calibri"/>
          <w:sz w:val="20"/>
          <w:szCs w:val="20"/>
          <w:lang w:eastAsia="en-US"/>
        </w:rPr>
        <w:t>Выпускник</w:t>
      </w:r>
      <w:r w:rsidRPr="004D7E43">
        <w:rPr>
          <w:rFonts w:eastAsia="Calibri"/>
          <w:b/>
          <w:sz w:val="20"/>
          <w:szCs w:val="20"/>
          <w:lang w:eastAsia="en-US"/>
        </w:rPr>
        <w:t xml:space="preserve"> </w:t>
      </w:r>
      <w:r w:rsidRPr="004D7E43">
        <w:rPr>
          <w:rFonts w:eastAsia="Calibri"/>
          <w:sz w:val="20"/>
          <w:szCs w:val="20"/>
          <w:lang w:eastAsia="en-US"/>
        </w:rPr>
        <w:t>овладеет</w:t>
      </w:r>
      <w:r w:rsidRPr="004D7E43">
        <w:rPr>
          <w:rFonts w:eastAsia="Calibri"/>
          <w:b/>
          <w:sz w:val="20"/>
          <w:szCs w:val="20"/>
          <w:lang w:eastAsia="en-US"/>
        </w:rPr>
        <w:t xml:space="preserve"> </w:t>
      </w:r>
      <w:r w:rsidRPr="004D7E43">
        <w:rPr>
          <w:rFonts w:eastAsia="Calibri"/>
          <w:sz w:val="20"/>
          <w:szCs w:val="20"/>
          <w:lang w:eastAsia="en-US"/>
        </w:rPr>
        <w:t>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425860" w:rsidRPr="004D7E43" w:rsidRDefault="00425860" w:rsidP="004D7E43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4D7E43">
        <w:rPr>
          <w:rFonts w:eastAsia="Calibri"/>
          <w:sz w:val="20"/>
          <w:szCs w:val="20"/>
          <w:lang w:eastAsia="en-US"/>
        </w:rPr>
        <w:t>Выпускник освоит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425860" w:rsidRPr="004D7E43" w:rsidRDefault="00425860" w:rsidP="004D7E43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0"/>
          <w:szCs w:val="20"/>
          <w:lang w:eastAsia="en-US"/>
        </w:rPr>
      </w:pPr>
      <w:r w:rsidRPr="004D7E43">
        <w:rPr>
          <w:rFonts w:eastAsia="Calibri"/>
          <w:iCs/>
          <w:sz w:val="20"/>
          <w:szCs w:val="20"/>
          <w:lang w:eastAsia="en-US"/>
        </w:rPr>
        <w:t>Выпускник приобретет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425860" w:rsidRPr="004D7E43" w:rsidRDefault="00425860" w:rsidP="004D7E43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0"/>
          <w:szCs w:val="20"/>
          <w:lang w:eastAsia="en-US"/>
        </w:rPr>
      </w:pPr>
      <w:r w:rsidRPr="004D7E43">
        <w:rPr>
          <w:rFonts w:eastAsia="Calibri"/>
          <w:b/>
          <w:sz w:val="20"/>
          <w:szCs w:val="20"/>
          <w:lang w:eastAsia="en-US"/>
        </w:rPr>
        <w:t>Выпускник получит возможность научиться:</w:t>
      </w:r>
    </w:p>
    <w:p w:rsidR="00425860" w:rsidRPr="004D7E43" w:rsidRDefault="00425860" w:rsidP="00EF398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lastRenderedPageBreak/>
        <w:t>осознанно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использовать знания основных правил поведения в природе и основ здорового образа жизни в быту;</w:t>
      </w:r>
    </w:p>
    <w:p w:rsidR="00425860" w:rsidRPr="004D7E43" w:rsidRDefault="00425860" w:rsidP="00EF398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выбирать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целевые и смысловые установки в своих действиях и поступках по отношению к живой природе, здоровью своему и окружающих; </w:t>
      </w:r>
    </w:p>
    <w:p w:rsidR="00425860" w:rsidRPr="004D7E43" w:rsidRDefault="00425860" w:rsidP="00EF398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ориентироваться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425860" w:rsidRPr="004D7E43" w:rsidRDefault="00425860" w:rsidP="00EF398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iCs/>
          <w:sz w:val="20"/>
          <w:szCs w:val="20"/>
          <w:lang w:eastAsia="en-US"/>
        </w:rPr>
        <w:t>создавать</w:t>
      </w:r>
      <w:proofErr w:type="gramEnd"/>
      <w:r w:rsidRPr="004D7E43">
        <w:rPr>
          <w:rFonts w:eastAsia="Calibri"/>
          <w:i/>
          <w:iCs/>
          <w:sz w:val="20"/>
          <w:szCs w:val="20"/>
          <w:lang w:eastAsia="en-US"/>
        </w:rPr>
        <w:t xml:space="preserve">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425860" w:rsidRPr="004D7E43" w:rsidRDefault="00425860" w:rsidP="004D7E43">
      <w:pPr>
        <w:tabs>
          <w:tab w:val="center" w:pos="4904"/>
        </w:tabs>
        <w:autoSpaceDE w:val="0"/>
        <w:autoSpaceDN w:val="0"/>
        <w:adjustRightInd w:val="0"/>
        <w:ind w:firstLine="709"/>
        <w:jc w:val="both"/>
        <w:rPr>
          <w:rFonts w:eastAsia="Calibri"/>
          <w:b/>
          <w:sz w:val="20"/>
          <w:szCs w:val="20"/>
          <w:lang w:eastAsia="en-US"/>
        </w:rPr>
      </w:pPr>
      <w:r w:rsidRPr="004D7E43">
        <w:rPr>
          <w:rFonts w:eastAsia="Calibri"/>
          <w:b/>
          <w:sz w:val="20"/>
          <w:szCs w:val="20"/>
          <w:lang w:eastAsia="en-US"/>
        </w:rPr>
        <w:t>Биология. Живые организмы. 5-7 класс</w:t>
      </w:r>
    </w:p>
    <w:p w:rsidR="00425860" w:rsidRPr="004D7E43" w:rsidRDefault="00425860" w:rsidP="004D7E43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0"/>
          <w:szCs w:val="20"/>
          <w:lang w:eastAsia="en-US"/>
        </w:rPr>
      </w:pPr>
      <w:r w:rsidRPr="004D7E43">
        <w:rPr>
          <w:rFonts w:eastAsia="Calibri"/>
          <w:b/>
          <w:sz w:val="20"/>
          <w:szCs w:val="20"/>
          <w:lang w:eastAsia="en-US"/>
        </w:rPr>
        <w:t>Выпускник научится:</w:t>
      </w:r>
    </w:p>
    <w:p w:rsidR="00425860" w:rsidRPr="004D7E43" w:rsidRDefault="00425860" w:rsidP="00EF3982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выделять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425860" w:rsidRPr="004D7E43" w:rsidRDefault="00425860" w:rsidP="00EF3982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аргументировать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>, приводить доказательства родства различных таксонов растений, животных, грибов и бактерий;</w:t>
      </w:r>
    </w:p>
    <w:p w:rsidR="00425860" w:rsidRPr="004D7E43" w:rsidRDefault="00425860" w:rsidP="00EF3982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аргументировать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>, приводить доказательства различий растений, животных, грибов и бактерий;</w:t>
      </w:r>
    </w:p>
    <w:p w:rsidR="00425860" w:rsidRPr="004D7E43" w:rsidRDefault="00425860" w:rsidP="00EF3982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осуществлять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425860" w:rsidRPr="004D7E43" w:rsidRDefault="00425860" w:rsidP="00EF3982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раскрывать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роль биологии в практической деятельности людей; роль различных организмов в жизни человека;</w:t>
      </w:r>
    </w:p>
    <w:p w:rsidR="00425860" w:rsidRPr="004D7E43" w:rsidRDefault="00425860" w:rsidP="00EF3982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объяснять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425860" w:rsidRPr="004D7E43" w:rsidRDefault="00425860" w:rsidP="00EF3982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выявлять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примеры и раскрывать сущность приспособленности организмов к среде обитания;</w:t>
      </w:r>
    </w:p>
    <w:p w:rsidR="00425860" w:rsidRPr="004D7E43" w:rsidRDefault="00425860" w:rsidP="00EF3982">
      <w:pPr>
        <w:widowControl w:val="0"/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spellStart"/>
      <w:proofErr w:type="gramStart"/>
      <w:r w:rsidRPr="004D7E43">
        <w:rPr>
          <w:rFonts w:eastAsia="Calibri"/>
          <w:sz w:val="20"/>
          <w:szCs w:val="20"/>
          <w:lang w:eastAsia="en-US"/>
        </w:rPr>
        <w:t>различатьпо</w:t>
      </w:r>
      <w:proofErr w:type="spellEnd"/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425860" w:rsidRPr="004D7E43" w:rsidRDefault="00425860" w:rsidP="00EF3982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сравнивать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425860" w:rsidRPr="004D7E43" w:rsidRDefault="00425860" w:rsidP="00EF3982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устанавливать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взаимосвязи между особенностями строения и функциями клеток и тканей, органов и систем органов;</w:t>
      </w:r>
    </w:p>
    <w:p w:rsidR="00425860" w:rsidRPr="004D7E43" w:rsidRDefault="00425860" w:rsidP="00EF3982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использовать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425860" w:rsidRPr="004D7E43" w:rsidRDefault="00425860" w:rsidP="00EF3982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знать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и аргументировать основные правила поведения в природе;</w:t>
      </w:r>
    </w:p>
    <w:p w:rsidR="00425860" w:rsidRPr="004D7E43" w:rsidRDefault="00425860" w:rsidP="00EF3982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анализировать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и оценивать последствия деятельности человека в природе;</w:t>
      </w:r>
    </w:p>
    <w:p w:rsidR="00425860" w:rsidRPr="004D7E43" w:rsidRDefault="00425860" w:rsidP="00EF3982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описывать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и использовать приемы выращивания и размножения культурных растений и домашних животных, ухода за ними;</w:t>
      </w:r>
    </w:p>
    <w:p w:rsidR="00425860" w:rsidRPr="004D7E43" w:rsidRDefault="00425860" w:rsidP="00EF3982">
      <w:pPr>
        <w:numPr>
          <w:ilvl w:val="2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знать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и соблюдать правила работы в кабинете биологии.</w:t>
      </w:r>
    </w:p>
    <w:p w:rsidR="00425860" w:rsidRPr="004D7E43" w:rsidRDefault="00425860" w:rsidP="004D7E43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0"/>
          <w:szCs w:val="20"/>
          <w:lang w:eastAsia="en-US"/>
        </w:rPr>
      </w:pPr>
      <w:r w:rsidRPr="004D7E43">
        <w:rPr>
          <w:rFonts w:eastAsia="Calibri"/>
          <w:b/>
          <w:sz w:val="20"/>
          <w:szCs w:val="20"/>
          <w:lang w:eastAsia="en-US"/>
        </w:rPr>
        <w:t>Выпускник получит возможность научиться:</w:t>
      </w:r>
    </w:p>
    <w:p w:rsidR="00425860" w:rsidRPr="004D7E43" w:rsidRDefault="00425860" w:rsidP="00EF398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находить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425860" w:rsidRPr="004D7E43" w:rsidRDefault="00425860" w:rsidP="00EF398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основам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425860" w:rsidRPr="004D7E43" w:rsidRDefault="00425860" w:rsidP="00EF398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использовать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425860" w:rsidRPr="004D7E43" w:rsidRDefault="00425860" w:rsidP="00EF398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ориентироваться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425860" w:rsidRPr="004D7E43" w:rsidRDefault="00425860" w:rsidP="00EF398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осознанно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425860" w:rsidRPr="004D7E43" w:rsidRDefault="00425860" w:rsidP="00EF398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iCs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iCs/>
          <w:sz w:val="20"/>
          <w:szCs w:val="20"/>
          <w:lang w:eastAsia="en-US"/>
        </w:rPr>
        <w:t>создавать</w:t>
      </w:r>
      <w:proofErr w:type="gramEnd"/>
      <w:r w:rsidRPr="004D7E43">
        <w:rPr>
          <w:rFonts w:eastAsia="Calibri"/>
          <w:i/>
          <w:iCs/>
          <w:sz w:val="20"/>
          <w:szCs w:val="20"/>
          <w:lang w:eastAsia="en-US"/>
        </w:rPr>
        <w:t xml:space="preserve">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425860" w:rsidRPr="004D7E43" w:rsidRDefault="00425860" w:rsidP="00EF398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lastRenderedPageBreak/>
        <w:t>работать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425860" w:rsidRPr="004D7E43" w:rsidRDefault="00425860" w:rsidP="004D7E43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  <w:lang w:eastAsia="en-US"/>
        </w:rPr>
      </w:pPr>
      <w:r w:rsidRPr="004D7E43">
        <w:rPr>
          <w:rFonts w:eastAsia="Calibri"/>
          <w:b/>
          <w:sz w:val="20"/>
          <w:szCs w:val="20"/>
          <w:lang w:eastAsia="en-US"/>
        </w:rPr>
        <w:t>Биология. Человек и его здоровье. 8 класс.</w:t>
      </w:r>
    </w:p>
    <w:p w:rsidR="00425860" w:rsidRPr="004D7E43" w:rsidRDefault="00425860" w:rsidP="004D7E43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0"/>
          <w:szCs w:val="20"/>
          <w:lang w:eastAsia="en-US"/>
        </w:rPr>
      </w:pPr>
      <w:r w:rsidRPr="004D7E43">
        <w:rPr>
          <w:rFonts w:eastAsia="Calibri"/>
          <w:b/>
          <w:sz w:val="20"/>
          <w:szCs w:val="20"/>
          <w:lang w:eastAsia="en-US"/>
        </w:rPr>
        <w:t>Выпускник научится:</w:t>
      </w:r>
    </w:p>
    <w:p w:rsidR="00425860" w:rsidRPr="004D7E43" w:rsidRDefault="00425860" w:rsidP="00EF398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выделять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425860" w:rsidRPr="004D7E43" w:rsidRDefault="00425860" w:rsidP="00EF398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аргументировать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>, приводить доказательства взаимосвязи человека и окружающей среды, родства человека с животными;</w:t>
      </w:r>
    </w:p>
    <w:p w:rsidR="00425860" w:rsidRPr="004D7E43" w:rsidRDefault="00425860" w:rsidP="00EF398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аргументировать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>, приводить доказательства отличий человека от животных;</w:t>
      </w:r>
    </w:p>
    <w:p w:rsidR="00425860" w:rsidRPr="004D7E43" w:rsidRDefault="00425860" w:rsidP="00EF398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аргументировать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>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425860" w:rsidRPr="004D7E43" w:rsidRDefault="00425860" w:rsidP="00EF398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объяснять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эволюцию вида Человек разумный на примерах сопоставления биологических объектов и других материальных артефактов;</w:t>
      </w:r>
    </w:p>
    <w:p w:rsidR="00425860" w:rsidRPr="004D7E43" w:rsidRDefault="00425860" w:rsidP="00EF398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выявлять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425860" w:rsidRPr="004D7E43" w:rsidRDefault="00425860" w:rsidP="00EF398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различать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425860" w:rsidRPr="004D7E43" w:rsidRDefault="00425860" w:rsidP="00EF398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сравнивать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</w:p>
    <w:p w:rsidR="00425860" w:rsidRPr="004D7E43" w:rsidRDefault="00425860" w:rsidP="00EF398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устанавливать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взаимосвязи между особенностями строения и функциями клеток и тканей, органов и систем органов;</w:t>
      </w:r>
    </w:p>
    <w:p w:rsidR="00425860" w:rsidRPr="004D7E43" w:rsidRDefault="00425860" w:rsidP="00EF398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использовать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425860" w:rsidRPr="004D7E43" w:rsidRDefault="00425860" w:rsidP="00EF398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знать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и аргументировать основные принципы здорового образа жизни, рациональной организации труда и отдыха;</w:t>
      </w:r>
    </w:p>
    <w:p w:rsidR="00425860" w:rsidRPr="004D7E43" w:rsidRDefault="00425860" w:rsidP="00EF398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анализировать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и оценивать влияние факторов риска на здоровье человека;</w:t>
      </w:r>
    </w:p>
    <w:p w:rsidR="00425860" w:rsidRPr="004D7E43" w:rsidRDefault="00425860" w:rsidP="00EF398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описывать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и использовать приемы оказания первой помощи;</w:t>
      </w:r>
    </w:p>
    <w:p w:rsidR="00425860" w:rsidRPr="004D7E43" w:rsidRDefault="00425860" w:rsidP="00EF398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знать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и соблюдать правила работы в кабинете биологии.</w:t>
      </w:r>
    </w:p>
    <w:p w:rsidR="00425860" w:rsidRPr="004D7E43" w:rsidRDefault="00425860" w:rsidP="004D7E43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0"/>
          <w:szCs w:val="20"/>
          <w:lang w:eastAsia="en-US"/>
        </w:rPr>
      </w:pPr>
      <w:r w:rsidRPr="004D7E43">
        <w:rPr>
          <w:rFonts w:eastAsia="Calibri"/>
          <w:b/>
          <w:sz w:val="20"/>
          <w:szCs w:val="20"/>
          <w:lang w:eastAsia="en-US"/>
        </w:rPr>
        <w:t>Выпускник получит возможность научиться:</w:t>
      </w:r>
    </w:p>
    <w:p w:rsidR="00425860" w:rsidRPr="004D7E43" w:rsidRDefault="00425860" w:rsidP="00EF3982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объяснять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425860" w:rsidRPr="004D7E43" w:rsidRDefault="00425860" w:rsidP="00EF3982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находить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425860" w:rsidRPr="004D7E43" w:rsidRDefault="00425860" w:rsidP="00EF3982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ориентироваться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в системе моральных норм и ценностей по отношению к собственному здоровью и здоровью других людей;</w:t>
      </w:r>
    </w:p>
    <w:p w:rsidR="00425860" w:rsidRPr="004D7E43" w:rsidRDefault="00425860" w:rsidP="00EF3982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находить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425860" w:rsidRPr="004D7E43" w:rsidRDefault="00425860" w:rsidP="00EF3982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анализировать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425860" w:rsidRPr="004D7E43" w:rsidRDefault="00425860" w:rsidP="00EF3982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iCs/>
          <w:sz w:val="20"/>
          <w:szCs w:val="20"/>
          <w:lang w:eastAsia="en-US"/>
        </w:rPr>
        <w:t>создавать</w:t>
      </w:r>
      <w:proofErr w:type="gramEnd"/>
      <w:r w:rsidRPr="004D7E43">
        <w:rPr>
          <w:rFonts w:eastAsia="Calibri"/>
          <w:i/>
          <w:iCs/>
          <w:sz w:val="20"/>
          <w:szCs w:val="20"/>
          <w:lang w:eastAsia="en-US"/>
        </w:rPr>
        <w:t xml:space="preserve">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425860" w:rsidRPr="004D7E43" w:rsidRDefault="00425860" w:rsidP="00EF3982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работать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425860" w:rsidRPr="004D7E43" w:rsidRDefault="00425860" w:rsidP="004D7E43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0"/>
          <w:szCs w:val="20"/>
          <w:lang w:eastAsia="en-US"/>
        </w:rPr>
      </w:pPr>
      <w:r w:rsidRPr="004D7E43">
        <w:rPr>
          <w:rFonts w:eastAsia="Calibri"/>
          <w:b/>
          <w:sz w:val="20"/>
          <w:szCs w:val="20"/>
          <w:lang w:eastAsia="en-US"/>
        </w:rPr>
        <w:t>Биология. Общие биологические закономерности. 9 класс.</w:t>
      </w:r>
    </w:p>
    <w:p w:rsidR="00425860" w:rsidRPr="004D7E43" w:rsidRDefault="00425860" w:rsidP="004D7E43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0"/>
          <w:szCs w:val="20"/>
          <w:lang w:eastAsia="en-US"/>
        </w:rPr>
      </w:pPr>
      <w:r w:rsidRPr="004D7E43">
        <w:rPr>
          <w:rFonts w:eastAsia="Calibri"/>
          <w:b/>
          <w:sz w:val="20"/>
          <w:szCs w:val="20"/>
          <w:lang w:eastAsia="en-US"/>
        </w:rPr>
        <w:t>Выпускник научится:</w:t>
      </w:r>
    </w:p>
    <w:p w:rsidR="00425860" w:rsidRPr="004D7E43" w:rsidRDefault="00425860" w:rsidP="00EF398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выделять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425860" w:rsidRPr="004D7E43" w:rsidRDefault="00425860" w:rsidP="00EF398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аргументировать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>, приводить доказательства необходимости защиты окружающей среды;</w:t>
      </w:r>
    </w:p>
    <w:p w:rsidR="00425860" w:rsidRPr="004D7E43" w:rsidRDefault="00425860" w:rsidP="00EF3982">
      <w:pPr>
        <w:numPr>
          <w:ilvl w:val="0"/>
          <w:numId w:val="3"/>
        </w:numPr>
        <w:tabs>
          <w:tab w:val="left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lastRenderedPageBreak/>
        <w:t>аргументировать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>, приводить доказательства зависимости здоровья человека от состояния окружающей среды;</w:t>
      </w:r>
    </w:p>
    <w:p w:rsidR="00425860" w:rsidRPr="004D7E43" w:rsidRDefault="00425860" w:rsidP="00EF3982">
      <w:pPr>
        <w:numPr>
          <w:ilvl w:val="0"/>
          <w:numId w:val="3"/>
        </w:numPr>
        <w:tabs>
          <w:tab w:val="left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осуществлять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классификацию биологических объектов на основе определения их принадлежности к определенной систематической группе; </w:t>
      </w:r>
    </w:p>
    <w:p w:rsidR="00425860" w:rsidRPr="004D7E43" w:rsidRDefault="00425860" w:rsidP="00EF3982">
      <w:pPr>
        <w:numPr>
          <w:ilvl w:val="0"/>
          <w:numId w:val="3"/>
        </w:numPr>
        <w:tabs>
          <w:tab w:val="left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раскрывать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425860" w:rsidRPr="004D7E43" w:rsidRDefault="00425860" w:rsidP="00EF3982">
      <w:pPr>
        <w:numPr>
          <w:ilvl w:val="0"/>
          <w:numId w:val="3"/>
        </w:numPr>
        <w:tabs>
          <w:tab w:val="left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объяснять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общность происхождения и эволюции организмов на основе сопоставления особенностей их строения и функционирования;</w:t>
      </w:r>
    </w:p>
    <w:p w:rsidR="00425860" w:rsidRPr="004D7E43" w:rsidRDefault="00425860" w:rsidP="00EF398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объяснять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механизмы наследственности и изменчивости, возникновения приспособленности, процесс видообразования;</w:t>
      </w:r>
    </w:p>
    <w:p w:rsidR="00425860" w:rsidRPr="004D7E43" w:rsidRDefault="00425860" w:rsidP="00EF398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различать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425860" w:rsidRPr="004D7E43" w:rsidRDefault="00425860" w:rsidP="00EF3982">
      <w:pPr>
        <w:numPr>
          <w:ilvl w:val="0"/>
          <w:numId w:val="3"/>
        </w:numPr>
        <w:tabs>
          <w:tab w:val="left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сравнивать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биологические объекты, процессы; делать выводы и умозаключения на основе сравнения; </w:t>
      </w:r>
    </w:p>
    <w:p w:rsidR="00425860" w:rsidRPr="004D7E43" w:rsidRDefault="00425860" w:rsidP="00EF3982">
      <w:pPr>
        <w:numPr>
          <w:ilvl w:val="0"/>
          <w:numId w:val="3"/>
        </w:numPr>
        <w:tabs>
          <w:tab w:val="left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устанавливать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взаимосвязи между особенностями строения и функциями органов и систем органов;</w:t>
      </w:r>
    </w:p>
    <w:p w:rsidR="00425860" w:rsidRPr="004D7E43" w:rsidRDefault="00425860" w:rsidP="00EF3982">
      <w:pPr>
        <w:numPr>
          <w:ilvl w:val="0"/>
          <w:numId w:val="3"/>
        </w:numPr>
        <w:tabs>
          <w:tab w:val="left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использовать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:rsidR="00425860" w:rsidRPr="004D7E43" w:rsidRDefault="00425860" w:rsidP="00EF3982">
      <w:pPr>
        <w:numPr>
          <w:ilvl w:val="0"/>
          <w:numId w:val="3"/>
        </w:numPr>
        <w:tabs>
          <w:tab w:val="left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знать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425860" w:rsidRPr="004D7E43" w:rsidRDefault="00425860" w:rsidP="00EF3982">
      <w:pPr>
        <w:numPr>
          <w:ilvl w:val="0"/>
          <w:numId w:val="3"/>
        </w:numPr>
        <w:tabs>
          <w:tab w:val="left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описывать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и использовать приемы выращивания и размножения культурных растений и домашних животных, ухода за ними в </w:t>
      </w:r>
      <w:proofErr w:type="spellStart"/>
      <w:r w:rsidRPr="004D7E43">
        <w:rPr>
          <w:rFonts w:eastAsia="Calibri"/>
          <w:sz w:val="20"/>
          <w:szCs w:val="20"/>
          <w:lang w:eastAsia="en-US"/>
        </w:rPr>
        <w:t>агроценозах</w:t>
      </w:r>
      <w:proofErr w:type="spellEnd"/>
      <w:r w:rsidRPr="004D7E43">
        <w:rPr>
          <w:rFonts w:eastAsia="Calibri"/>
          <w:sz w:val="20"/>
          <w:szCs w:val="20"/>
          <w:lang w:eastAsia="en-US"/>
        </w:rPr>
        <w:t>;</w:t>
      </w:r>
    </w:p>
    <w:p w:rsidR="00425860" w:rsidRPr="004D7E43" w:rsidRDefault="00425860" w:rsidP="00EF398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находить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425860" w:rsidRPr="004D7E43" w:rsidRDefault="00425860" w:rsidP="00EF398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4D7E43">
        <w:rPr>
          <w:rFonts w:eastAsia="Calibri"/>
          <w:sz w:val="20"/>
          <w:szCs w:val="20"/>
          <w:lang w:eastAsia="en-US"/>
        </w:rPr>
        <w:t>знать</w:t>
      </w:r>
      <w:proofErr w:type="gramEnd"/>
      <w:r w:rsidRPr="004D7E43">
        <w:rPr>
          <w:rFonts w:eastAsia="Calibri"/>
          <w:sz w:val="20"/>
          <w:szCs w:val="20"/>
          <w:lang w:eastAsia="en-US"/>
        </w:rPr>
        <w:t xml:space="preserve"> и соблюдать правила работы в кабинете биологии.</w:t>
      </w:r>
    </w:p>
    <w:p w:rsidR="00425860" w:rsidRPr="004D7E43" w:rsidRDefault="00425860" w:rsidP="004D7E43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0"/>
          <w:szCs w:val="20"/>
          <w:lang w:eastAsia="en-US"/>
        </w:rPr>
      </w:pPr>
      <w:r w:rsidRPr="004D7E43">
        <w:rPr>
          <w:rFonts w:eastAsia="Calibri"/>
          <w:b/>
          <w:sz w:val="20"/>
          <w:szCs w:val="20"/>
          <w:lang w:eastAsia="en-US"/>
        </w:rPr>
        <w:t>Выпускник получит возможность научиться:</w:t>
      </w:r>
    </w:p>
    <w:p w:rsidR="00425860" w:rsidRPr="004D7E43" w:rsidRDefault="00425860" w:rsidP="00EF3982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iCs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понимать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экологические проблемы, возникающие в условиях нерационального природопользования, и пути решения этих проблем</w:t>
      </w:r>
      <w:r w:rsidRPr="004D7E43">
        <w:rPr>
          <w:rFonts w:eastAsia="Calibri"/>
          <w:i/>
          <w:iCs/>
          <w:sz w:val="20"/>
          <w:szCs w:val="20"/>
          <w:lang w:eastAsia="en-US"/>
        </w:rPr>
        <w:t>;</w:t>
      </w:r>
    </w:p>
    <w:p w:rsidR="00425860" w:rsidRPr="004D7E43" w:rsidRDefault="00425860" w:rsidP="00EF3982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анализировать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425860" w:rsidRPr="004D7E43" w:rsidRDefault="00425860" w:rsidP="00EF3982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находить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425860" w:rsidRPr="004D7E43" w:rsidRDefault="00425860" w:rsidP="00EF3982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ориентироваться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425860" w:rsidRPr="004D7E43" w:rsidRDefault="00425860" w:rsidP="00EF3982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proofErr w:type="gramStart"/>
      <w:r w:rsidRPr="004D7E43">
        <w:rPr>
          <w:rFonts w:eastAsia="Calibri"/>
          <w:i/>
          <w:iCs/>
          <w:sz w:val="20"/>
          <w:szCs w:val="20"/>
          <w:lang w:eastAsia="en-US"/>
        </w:rPr>
        <w:t>создавать</w:t>
      </w:r>
      <w:proofErr w:type="gramEnd"/>
      <w:r w:rsidRPr="004D7E43">
        <w:rPr>
          <w:rFonts w:eastAsia="Calibri"/>
          <w:i/>
          <w:iCs/>
          <w:sz w:val="20"/>
          <w:szCs w:val="20"/>
          <w:lang w:eastAsia="en-US"/>
        </w:rPr>
        <w:t xml:space="preserve">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4E682B" w:rsidRPr="004D7E43" w:rsidRDefault="00425860" w:rsidP="004D7E43">
      <w:pPr>
        <w:rPr>
          <w:sz w:val="20"/>
          <w:szCs w:val="20"/>
        </w:rPr>
      </w:pPr>
      <w:proofErr w:type="gramStart"/>
      <w:r w:rsidRPr="004D7E43">
        <w:rPr>
          <w:rFonts w:eastAsia="Calibri"/>
          <w:i/>
          <w:sz w:val="20"/>
          <w:szCs w:val="20"/>
          <w:lang w:eastAsia="en-US"/>
        </w:rPr>
        <w:t>работать</w:t>
      </w:r>
      <w:proofErr w:type="gramEnd"/>
      <w:r w:rsidRPr="004D7E43">
        <w:rPr>
          <w:rFonts w:eastAsia="Calibri"/>
          <w:i/>
          <w:sz w:val="20"/>
          <w:szCs w:val="20"/>
          <w:lang w:eastAsia="en-US"/>
        </w:rPr>
        <w:t xml:space="preserve">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5764BF" w:rsidRPr="004D7E43" w:rsidRDefault="004E682B" w:rsidP="004D7E43">
      <w:pPr>
        <w:pStyle w:val="a5"/>
        <w:shd w:val="clear" w:color="auto" w:fill="FFFFFF"/>
        <w:spacing w:before="0" w:beforeAutospacing="0" w:after="0" w:afterAutospacing="0"/>
        <w:ind w:left="360"/>
        <w:jc w:val="center"/>
        <w:rPr>
          <w:b/>
          <w:sz w:val="20"/>
          <w:szCs w:val="20"/>
        </w:rPr>
      </w:pPr>
      <w:r w:rsidRPr="004D7E43">
        <w:rPr>
          <w:b/>
          <w:sz w:val="20"/>
          <w:szCs w:val="20"/>
        </w:rPr>
        <w:t>Основное содержание учебного курса «Биология 5 - 9 классы</w:t>
      </w:r>
      <w:r w:rsidR="004D7E43">
        <w:rPr>
          <w:b/>
          <w:sz w:val="20"/>
          <w:szCs w:val="20"/>
        </w:rPr>
        <w:t>»</w:t>
      </w:r>
    </w:p>
    <w:p w:rsidR="005764BF" w:rsidRPr="004D7E43" w:rsidRDefault="005764BF" w:rsidP="004D7E43">
      <w:pPr>
        <w:pStyle w:val="c37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29"/>
          <w:b/>
          <w:bCs/>
          <w:sz w:val="20"/>
          <w:szCs w:val="20"/>
        </w:rPr>
        <w:t>Содержание программы</w:t>
      </w:r>
    </w:p>
    <w:p w:rsidR="005764BF" w:rsidRPr="004D7E43" w:rsidRDefault="005764BF" w:rsidP="004D7E43">
      <w:pPr>
        <w:pStyle w:val="c37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29"/>
          <w:b/>
          <w:bCs/>
          <w:sz w:val="20"/>
          <w:szCs w:val="20"/>
        </w:rPr>
        <w:t>Биология. 5 класс</w:t>
      </w:r>
    </w:p>
    <w:p w:rsidR="005764BF" w:rsidRPr="004D7E43" w:rsidRDefault="005764BF" w:rsidP="004D7E43">
      <w:pPr>
        <w:pStyle w:val="c6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12"/>
          <w:b/>
          <w:bCs/>
          <w:sz w:val="20"/>
          <w:szCs w:val="20"/>
        </w:rPr>
        <w:t>(35 часов, 1 час в неделю)</w:t>
      </w:r>
    </w:p>
    <w:p w:rsidR="005764BF" w:rsidRPr="004D7E43" w:rsidRDefault="005764BF" w:rsidP="004D7E43">
      <w:pPr>
        <w:pStyle w:val="c6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12"/>
          <w:b/>
          <w:bCs/>
          <w:sz w:val="20"/>
          <w:szCs w:val="20"/>
        </w:rPr>
        <w:t>Введение. Биология как наука (7 часов)</w:t>
      </w:r>
    </w:p>
    <w:p w:rsidR="00C204CC" w:rsidRPr="004D7E43" w:rsidRDefault="00C204CC" w:rsidP="004D7E43">
      <w:pPr>
        <w:pStyle w:val="c10"/>
        <w:shd w:val="clear" w:color="auto" w:fill="FFFFFF"/>
        <w:spacing w:before="0" w:beforeAutospacing="0" w:after="0" w:afterAutospacing="0"/>
        <w:rPr>
          <w:i/>
          <w:sz w:val="20"/>
          <w:szCs w:val="20"/>
        </w:rPr>
      </w:pPr>
      <w:r w:rsidRPr="004D7E43">
        <w:rPr>
          <w:sz w:val="20"/>
          <w:szCs w:val="20"/>
        </w:rPr>
        <w:t xml:space="preserve">Биология как наука. </w:t>
      </w:r>
      <w:r w:rsidR="0088007A" w:rsidRPr="004D7E43">
        <w:rPr>
          <w:sz w:val="20"/>
          <w:szCs w:val="20"/>
        </w:rPr>
        <w:t xml:space="preserve">Система наук о живой природе. </w:t>
      </w:r>
      <w:r w:rsidRPr="004D7E43">
        <w:rPr>
          <w:sz w:val="20"/>
          <w:szCs w:val="20"/>
        </w:rPr>
        <w:t>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Методы изучения живых организмов.</w:t>
      </w:r>
      <w:r w:rsidR="005764BF" w:rsidRPr="004D7E43">
        <w:rPr>
          <w:rStyle w:val="c5"/>
          <w:sz w:val="20"/>
          <w:szCs w:val="20"/>
        </w:rPr>
        <w:t xml:space="preserve"> </w:t>
      </w:r>
      <w:r w:rsidRPr="004D7E43">
        <w:rPr>
          <w:sz w:val="20"/>
          <w:szCs w:val="20"/>
        </w:rPr>
        <w:t xml:space="preserve">Правила работы в кабинете биологии, с биологическими приборами и инструментами. </w:t>
      </w:r>
      <w:r w:rsidR="005764BF" w:rsidRPr="004D7E43">
        <w:rPr>
          <w:rStyle w:val="c5"/>
          <w:sz w:val="20"/>
          <w:szCs w:val="20"/>
        </w:rPr>
        <w:t>Разнообразие живой природы.</w:t>
      </w:r>
      <w:r w:rsidRPr="004D7E43">
        <w:rPr>
          <w:rStyle w:val="c5"/>
          <w:sz w:val="20"/>
          <w:szCs w:val="20"/>
        </w:rPr>
        <w:t xml:space="preserve"> </w:t>
      </w:r>
      <w:r w:rsidRPr="004D7E43">
        <w:rPr>
          <w:sz w:val="20"/>
          <w:szCs w:val="20"/>
        </w:rPr>
        <w:t xml:space="preserve">Классификация организмов. Принципы классификации. </w:t>
      </w:r>
      <w:r w:rsidR="002E45F6" w:rsidRPr="004D7E43">
        <w:rPr>
          <w:sz w:val="20"/>
          <w:szCs w:val="20"/>
        </w:rPr>
        <w:t xml:space="preserve">Царства живой природы. Вид. Критерии вида. </w:t>
      </w:r>
      <w:r w:rsidRPr="004D7E43">
        <w:rPr>
          <w:sz w:val="20"/>
          <w:szCs w:val="20"/>
        </w:rPr>
        <w:t>Свойства живых организмов (</w:t>
      </w:r>
      <w:r w:rsidRPr="004D7E43">
        <w:rPr>
          <w:i/>
          <w:sz w:val="20"/>
          <w:szCs w:val="20"/>
        </w:rPr>
        <w:t>структурированность, целостность</w:t>
      </w:r>
      <w:r w:rsidRPr="004D7E43">
        <w:rPr>
          <w:sz w:val="20"/>
          <w:szCs w:val="20"/>
        </w:rPr>
        <w:t xml:space="preserve">, обмен веществ, движение, размножение, развитие, раздражимость, приспособленность, </w:t>
      </w:r>
      <w:r w:rsidRPr="004D7E43">
        <w:rPr>
          <w:i/>
          <w:sz w:val="20"/>
          <w:szCs w:val="20"/>
        </w:rPr>
        <w:t>наследственность и изменчивость</w:t>
      </w:r>
      <w:r w:rsidRPr="004D7E43">
        <w:rPr>
          <w:sz w:val="20"/>
          <w:szCs w:val="20"/>
        </w:rPr>
        <w:t xml:space="preserve">) их проявление у растений, животных, грибов и бактерий. Среда обитания. Факторы </w:t>
      </w:r>
      <w:r w:rsidRPr="004D7E43">
        <w:rPr>
          <w:bCs/>
          <w:sz w:val="20"/>
          <w:szCs w:val="20"/>
        </w:rPr>
        <w:t>с</w:t>
      </w:r>
      <w:r w:rsidRPr="004D7E43">
        <w:rPr>
          <w:sz w:val="20"/>
          <w:szCs w:val="20"/>
        </w:rPr>
        <w:t xml:space="preserve">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</w:t>
      </w:r>
      <w:r w:rsidRPr="004D7E43">
        <w:rPr>
          <w:i/>
          <w:sz w:val="20"/>
          <w:szCs w:val="20"/>
        </w:rPr>
        <w:t>Растительный и животный мир родного края.</w:t>
      </w:r>
    </w:p>
    <w:p w:rsidR="004D7E43" w:rsidRDefault="00CE47EE" w:rsidP="004D7E43">
      <w:pPr>
        <w:pStyle w:val="c10"/>
        <w:shd w:val="clear" w:color="auto" w:fill="FFFFFF"/>
        <w:spacing w:before="0" w:beforeAutospacing="0" w:after="0" w:afterAutospacing="0"/>
        <w:rPr>
          <w:b/>
          <w:i/>
          <w:sz w:val="20"/>
          <w:szCs w:val="20"/>
        </w:rPr>
      </w:pPr>
      <w:r w:rsidRPr="004D7E43">
        <w:rPr>
          <w:b/>
          <w:i/>
          <w:sz w:val="20"/>
          <w:szCs w:val="20"/>
        </w:rPr>
        <w:t xml:space="preserve">Практическая работа </w:t>
      </w:r>
    </w:p>
    <w:p w:rsidR="0097139F" w:rsidRPr="004D7E43" w:rsidRDefault="00CE47EE" w:rsidP="004D7E43">
      <w:pPr>
        <w:pStyle w:val="c10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sz w:val="20"/>
          <w:szCs w:val="20"/>
        </w:rPr>
        <w:lastRenderedPageBreak/>
        <w:t>«Фенологические наблюдения за сезонными изменениями в природе»</w:t>
      </w:r>
    </w:p>
    <w:p w:rsidR="005764BF" w:rsidRPr="004D7E43" w:rsidRDefault="005764BF" w:rsidP="004D7E43">
      <w:pPr>
        <w:pStyle w:val="c10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12"/>
          <w:b/>
          <w:bCs/>
          <w:sz w:val="20"/>
          <w:szCs w:val="20"/>
        </w:rPr>
        <w:t>Клетка-основа строения и жизнедеятельности организмов (10 часов)</w:t>
      </w:r>
    </w:p>
    <w:p w:rsidR="005764BF" w:rsidRPr="004D7E43" w:rsidRDefault="000B5EE9" w:rsidP="004D7E43">
      <w:pPr>
        <w:pStyle w:val="c10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sz w:val="20"/>
          <w:szCs w:val="20"/>
        </w:rPr>
        <w:t xml:space="preserve">Клетка – основа строения и жизнедеятельности организмов. </w:t>
      </w:r>
      <w:r w:rsidRPr="004D7E43">
        <w:rPr>
          <w:i/>
          <w:sz w:val="20"/>
          <w:szCs w:val="20"/>
        </w:rPr>
        <w:t>Методы изучения клетки.</w:t>
      </w:r>
      <w:r w:rsidRPr="004D7E43">
        <w:rPr>
          <w:sz w:val="20"/>
          <w:szCs w:val="20"/>
        </w:rPr>
        <w:t xml:space="preserve"> </w:t>
      </w:r>
      <w:r w:rsidR="0097139F" w:rsidRPr="004D7E43">
        <w:rPr>
          <w:i/>
          <w:sz w:val="20"/>
          <w:szCs w:val="20"/>
        </w:rPr>
        <w:t xml:space="preserve">История изучения клетки. </w:t>
      </w:r>
      <w:r w:rsidRPr="004D7E43">
        <w:rPr>
          <w:rStyle w:val="c5"/>
          <w:sz w:val="20"/>
          <w:szCs w:val="20"/>
        </w:rPr>
        <w:t xml:space="preserve">Химический состав клетки. </w:t>
      </w:r>
      <w:r w:rsidRPr="004D7E43">
        <w:rPr>
          <w:sz w:val="20"/>
          <w:szCs w:val="20"/>
        </w:rPr>
        <w:t xml:space="preserve">Строение и жизнедеятельность клетки. </w:t>
      </w:r>
      <w:r w:rsidR="00671E5D" w:rsidRPr="004D7E43">
        <w:rPr>
          <w:sz w:val="20"/>
          <w:szCs w:val="20"/>
        </w:rPr>
        <w:t xml:space="preserve">Бактериальная клетка. Животная клетка. Растительная клетка. Грибная клетка. </w:t>
      </w:r>
      <w:r w:rsidR="00671E5D" w:rsidRPr="004D7E43">
        <w:rPr>
          <w:i/>
          <w:sz w:val="20"/>
          <w:szCs w:val="20"/>
        </w:rPr>
        <w:t>Ткани организмов.</w:t>
      </w:r>
    </w:p>
    <w:p w:rsidR="005764BF" w:rsidRPr="004D7E43" w:rsidRDefault="005764BF" w:rsidP="004D7E43">
      <w:pPr>
        <w:pStyle w:val="c10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rStyle w:val="c12"/>
          <w:b/>
          <w:bCs/>
          <w:sz w:val="20"/>
          <w:szCs w:val="20"/>
        </w:rPr>
        <w:t>Лабораторные работы:</w:t>
      </w:r>
    </w:p>
    <w:p w:rsidR="0097139F" w:rsidRPr="004D7E43" w:rsidRDefault="0097139F" w:rsidP="004D7E43">
      <w:pPr>
        <w:pStyle w:val="c10"/>
        <w:shd w:val="clear" w:color="auto" w:fill="FFFFFF"/>
        <w:spacing w:before="0" w:beforeAutospacing="0" w:after="0" w:afterAutospacing="0"/>
        <w:rPr>
          <w:b/>
          <w:i/>
          <w:sz w:val="20"/>
          <w:szCs w:val="20"/>
        </w:rPr>
      </w:pPr>
      <w:r w:rsidRPr="004D7E43">
        <w:rPr>
          <w:b/>
          <w:i/>
          <w:sz w:val="20"/>
          <w:szCs w:val="20"/>
        </w:rPr>
        <w:t>«</w:t>
      </w:r>
      <w:r w:rsidR="00CE47EE" w:rsidRPr="004D7E43">
        <w:rPr>
          <w:sz w:val="20"/>
          <w:szCs w:val="20"/>
        </w:rPr>
        <w:t>Изучение устройства увеличительных приборов и правил работы с ними</w:t>
      </w:r>
      <w:r w:rsidRPr="004D7E43">
        <w:rPr>
          <w:sz w:val="20"/>
          <w:szCs w:val="20"/>
        </w:rPr>
        <w:t xml:space="preserve">».     </w:t>
      </w:r>
    </w:p>
    <w:p w:rsidR="0097139F" w:rsidRPr="004D7E43" w:rsidRDefault="0097139F" w:rsidP="004D7E43">
      <w:pPr>
        <w:pStyle w:val="c10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sz w:val="20"/>
          <w:szCs w:val="20"/>
        </w:rPr>
        <w:t xml:space="preserve"> «Изучение клеток растения с помощью лупы»</w:t>
      </w:r>
    </w:p>
    <w:p w:rsidR="00CE47EE" w:rsidRPr="004D7E43" w:rsidRDefault="0007780A" w:rsidP="004D7E43">
      <w:pPr>
        <w:pStyle w:val="c10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sz w:val="20"/>
          <w:szCs w:val="20"/>
        </w:rPr>
        <w:t>«</w:t>
      </w:r>
      <w:r w:rsidR="00CE47EE" w:rsidRPr="004D7E43">
        <w:rPr>
          <w:sz w:val="20"/>
          <w:szCs w:val="20"/>
        </w:rPr>
        <w:t xml:space="preserve">Приготовление микропрепарата кожицы чешуи лука (мякоти плода томата)» </w:t>
      </w:r>
    </w:p>
    <w:p w:rsidR="0007780A" w:rsidRPr="004D7E43" w:rsidRDefault="0007780A" w:rsidP="004D7E43">
      <w:pPr>
        <w:pStyle w:val="c6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b/>
          <w:i/>
          <w:sz w:val="20"/>
          <w:szCs w:val="20"/>
        </w:rPr>
        <w:t>«</w:t>
      </w:r>
      <w:r w:rsidRPr="004D7E43">
        <w:rPr>
          <w:sz w:val="20"/>
          <w:szCs w:val="20"/>
        </w:rPr>
        <w:t>Рассматривание под микроскопом готовых микропрепаратов различных растительных тканей»</w:t>
      </w:r>
    </w:p>
    <w:p w:rsidR="005764BF" w:rsidRPr="004D7E43" w:rsidRDefault="005764BF" w:rsidP="004D7E43">
      <w:pPr>
        <w:pStyle w:val="c6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12"/>
          <w:b/>
          <w:bCs/>
          <w:sz w:val="20"/>
          <w:szCs w:val="20"/>
        </w:rPr>
        <w:t>Многообразие организмов (18 часов)</w:t>
      </w:r>
    </w:p>
    <w:p w:rsidR="003D306E" w:rsidRPr="004D7E43" w:rsidRDefault="00671E5D" w:rsidP="004D7E43">
      <w:pPr>
        <w:pStyle w:val="c10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sz w:val="20"/>
          <w:szCs w:val="20"/>
        </w:rPr>
        <w:t xml:space="preserve">Клеточные и неклеточные формы жизни. Организм. </w:t>
      </w:r>
      <w:r w:rsidR="005764BF" w:rsidRPr="004D7E43">
        <w:rPr>
          <w:rStyle w:val="c5"/>
          <w:sz w:val="20"/>
          <w:szCs w:val="20"/>
        </w:rPr>
        <w:t>Классификация организмов.</w:t>
      </w:r>
      <w:r w:rsidRPr="004D7E43">
        <w:rPr>
          <w:rFonts w:eastAsia="Calibri"/>
          <w:sz w:val="20"/>
          <w:szCs w:val="20"/>
          <w:lang w:eastAsia="en-US"/>
        </w:rPr>
        <w:t xml:space="preserve"> Принципы классификаци</w:t>
      </w:r>
      <w:r w:rsidR="004D7E43">
        <w:rPr>
          <w:rFonts w:eastAsia="Calibri"/>
          <w:sz w:val="20"/>
          <w:szCs w:val="20"/>
          <w:lang w:eastAsia="en-US"/>
        </w:rPr>
        <w:t>и</w:t>
      </w:r>
      <w:r w:rsidRPr="004D7E43">
        <w:rPr>
          <w:rFonts w:eastAsia="Calibri"/>
          <w:sz w:val="20"/>
          <w:szCs w:val="20"/>
          <w:lang w:eastAsia="en-US"/>
        </w:rPr>
        <w:t xml:space="preserve">. </w:t>
      </w:r>
      <w:r w:rsidRPr="004D7E43">
        <w:rPr>
          <w:sz w:val="20"/>
          <w:szCs w:val="20"/>
        </w:rPr>
        <w:t>Одноклеточные и многоклеточные организмы. Основные царства живой природы.</w:t>
      </w:r>
      <w:r w:rsidR="005764BF" w:rsidRPr="004D7E43">
        <w:rPr>
          <w:rStyle w:val="c5"/>
          <w:sz w:val="20"/>
          <w:szCs w:val="20"/>
        </w:rPr>
        <w:t xml:space="preserve"> </w:t>
      </w:r>
      <w:r w:rsidR="000B5EE9" w:rsidRPr="004D7E43">
        <w:rPr>
          <w:sz w:val="20"/>
          <w:szCs w:val="20"/>
        </w:rPr>
        <w:t>Бактерии,</w:t>
      </w:r>
      <w:r w:rsidRPr="004D7E43">
        <w:rPr>
          <w:sz w:val="20"/>
          <w:szCs w:val="20"/>
        </w:rPr>
        <w:t xml:space="preserve"> </w:t>
      </w:r>
      <w:r w:rsidR="000B5EE9" w:rsidRPr="004D7E43">
        <w:rPr>
          <w:sz w:val="20"/>
          <w:szCs w:val="20"/>
        </w:rPr>
        <w:t xml:space="preserve">их строение и жизнедеятельность. Роль бактерий в природе, жизни человека. Меры профилактики заболеваний, вызываемых бактериями. Многообразие и значение растений в природе и жизни человека. Классификация растений. Водоросли – низшие растения. Многообразие водорослей. Высшие споровые растения (мхи, папоротники, хвощи, плауны), отличительные особенности и многообразие. Отдел Голосеменные, отличительные особенности и многообразие. </w:t>
      </w:r>
      <w:r w:rsidR="003D306E" w:rsidRPr="004D7E43">
        <w:rPr>
          <w:sz w:val="20"/>
          <w:szCs w:val="20"/>
        </w:rPr>
        <w:t>Отдел Покрытосеменные (Цветковые), отличительные особенности. Общее знакомство с животными. Отличительные особенности грибов.</w:t>
      </w:r>
      <w:r w:rsidR="003D306E" w:rsidRPr="004D7E43">
        <w:rPr>
          <w:bCs/>
          <w:sz w:val="20"/>
          <w:szCs w:val="20"/>
        </w:rPr>
        <w:t xml:space="preserve"> Многообразие грибов. </w:t>
      </w:r>
      <w:r w:rsidR="003D306E" w:rsidRPr="004D7E43">
        <w:rPr>
          <w:sz w:val="20"/>
          <w:szCs w:val="20"/>
        </w:rPr>
        <w:t>Роль грибов в природе, жизни человека. Грибы-паразиты. Съедобные и ядовитые грибы. Первая помощь при отравлении грибами. Меры профилактики заболеваний, вызываемых грибами. Лишайники, их роль в природе и жизни человека.</w:t>
      </w:r>
    </w:p>
    <w:p w:rsidR="005764BF" w:rsidRPr="004D7E43" w:rsidRDefault="005764BF" w:rsidP="004D7E43">
      <w:pPr>
        <w:pStyle w:val="c10"/>
        <w:shd w:val="clear" w:color="auto" w:fill="FFFFFF"/>
        <w:spacing w:before="0" w:beforeAutospacing="0" w:after="0" w:afterAutospacing="0"/>
        <w:rPr>
          <w:rStyle w:val="c12"/>
          <w:b/>
          <w:bCs/>
          <w:sz w:val="20"/>
          <w:szCs w:val="20"/>
        </w:rPr>
      </w:pPr>
      <w:r w:rsidRPr="004D7E43">
        <w:rPr>
          <w:rStyle w:val="c12"/>
          <w:b/>
          <w:bCs/>
          <w:sz w:val="20"/>
          <w:szCs w:val="20"/>
        </w:rPr>
        <w:t>Лаборатор</w:t>
      </w:r>
      <w:r w:rsidR="004D7E43">
        <w:rPr>
          <w:rStyle w:val="c12"/>
          <w:b/>
          <w:bCs/>
          <w:sz w:val="20"/>
          <w:szCs w:val="20"/>
        </w:rPr>
        <w:t>н</w:t>
      </w:r>
      <w:r w:rsidRPr="004D7E43">
        <w:rPr>
          <w:rStyle w:val="c12"/>
          <w:b/>
          <w:bCs/>
          <w:sz w:val="20"/>
          <w:szCs w:val="20"/>
        </w:rPr>
        <w:t>ые работы:</w:t>
      </w:r>
    </w:p>
    <w:p w:rsidR="000C41CC" w:rsidRPr="004D7E43" w:rsidRDefault="000C41CC" w:rsidP="004D7E43">
      <w:pPr>
        <w:pStyle w:val="c10"/>
        <w:shd w:val="clear" w:color="auto" w:fill="FFFFFF"/>
        <w:spacing w:before="0" w:beforeAutospacing="0" w:after="0" w:afterAutospacing="0"/>
        <w:rPr>
          <w:bCs/>
          <w:sz w:val="20"/>
          <w:szCs w:val="20"/>
        </w:rPr>
      </w:pPr>
      <w:r w:rsidRPr="004D7E43">
        <w:rPr>
          <w:bCs/>
          <w:sz w:val="20"/>
          <w:szCs w:val="20"/>
        </w:rPr>
        <w:t xml:space="preserve">«Изучение строения водорослей» </w:t>
      </w:r>
    </w:p>
    <w:p w:rsidR="00C42BB5" w:rsidRPr="004D7E43" w:rsidRDefault="00C42BB5" w:rsidP="004D7E43">
      <w:pPr>
        <w:pStyle w:val="c10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b/>
          <w:i/>
          <w:sz w:val="20"/>
          <w:szCs w:val="20"/>
        </w:rPr>
        <w:t>«</w:t>
      </w:r>
      <w:r w:rsidR="00B47E12" w:rsidRPr="004D7E43">
        <w:rPr>
          <w:sz w:val="20"/>
          <w:szCs w:val="20"/>
        </w:rPr>
        <w:t>Изучение внешнего строения мхов (на местных видах)</w:t>
      </w:r>
      <w:r w:rsidRPr="004D7E43">
        <w:rPr>
          <w:sz w:val="20"/>
          <w:szCs w:val="20"/>
        </w:rPr>
        <w:t>»</w:t>
      </w:r>
    </w:p>
    <w:p w:rsidR="00C42BB5" w:rsidRPr="004D7E43" w:rsidRDefault="00C42BB5" w:rsidP="004D7E43">
      <w:pPr>
        <w:pStyle w:val="c10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b/>
          <w:i/>
          <w:sz w:val="20"/>
          <w:szCs w:val="20"/>
        </w:rPr>
        <w:t>«</w:t>
      </w:r>
      <w:r w:rsidR="00B47E12" w:rsidRPr="004D7E43">
        <w:rPr>
          <w:sz w:val="20"/>
          <w:szCs w:val="20"/>
        </w:rPr>
        <w:t>Изучение внешнего строения папоротника, хвоща</w:t>
      </w:r>
      <w:r w:rsidRPr="004D7E43">
        <w:rPr>
          <w:b/>
          <w:sz w:val="20"/>
          <w:szCs w:val="20"/>
        </w:rPr>
        <w:t>»</w:t>
      </w:r>
    </w:p>
    <w:p w:rsidR="00C42BB5" w:rsidRPr="004D7E43" w:rsidRDefault="00C42BB5" w:rsidP="004D7E43">
      <w:pPr>
        <w:pStyle w:val="c10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b/>
          <w:sz w:val="20"/>
          <w:szCs w:val="20"/>
        </w:rPr>
        <w:t>«</w:t>
      </w:r>
      <w:r w:rsidR="00B47E12" w:rsidRPr="004D7E43">
        <w:rPr>
          <w:sz w:val="20"/>
          <w:szCs w:val="20"/>
        </w:rPr>
        <w:t>Изучение внешнего строения хвои, шишек и семян голосеменных растений»</w:t>
      </w:r>
    </w:p>
    <w:p w:rsidR="00C42BB5" w:rsidRPr="004D7E43" w:rsidRDefault="00C42BB5" w:rsidP="004D7E43">
      <w:pPr>
        <w:pStyle w:val="c37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sz w:val="20"/>
          <w:szCs w:val="20"/>
        </w:rPr>
        <w:t>«</w:t>
      </w:r>
      <w:r w:rsidR="00CE47EE" w:rsidRPr="004D7E43">
        <w:rPr>
          <w:sz w:val="20"/>
          <w:szCs w:val="20"/>
        </w:rPr>
        <w:t>Изучение органов цветкового растения</w:t>
      </w:r>
      <w:r w:rsidRPr="004D7E43">
        <w:rPr>
          <w:sz w:val="20"/>
          <w:szCs w:val="20"/>
        </w:rPr>
        <w:t>»</w:t>
      </w:r>
    </w:p>
    <w:p w:rsidR="00EB1703" w:rsidRPr="004D7E43" w:rsidRDefault="00B47E12" w:rsidP="004D7E43">
      <w:pPr>
        <w:pStyle w:val="c37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sz w:val="20"/>
          <w:szCs w:val="20"/>
        </w:rPr>
        <w:t xml:space="preserve"> </w:t>
      </w:r>
      <w:r w:rsidR="00EB1703" w:rsidRPr="004D7E43">
        <w:rPr>
          <w:sz w:val="20"/>
          <w:szCs w:val="20"/>
        </w:rPr>
        <w:t>«</w:t>
      </w:r>
      <w:r w:rsidRPr="004D7E43">
        <w:rPr>
          <w:sz w:val="20"/>
          <w:szCs w:val="20"/>
        </w:rPr>
        <w:t>Изучение строения плесневых грибов</w:t>
      </w:r>
      <w:r w:rsidR="00EB1703" w:rsidRPr="004D7E43">
        <w:rPr>
          <w:sz w:val="20"/>
          <w:szCs w:val="20"/>
        </w:rPr>
        <w:t>»</w:t>
      </w:r>
    </w:p>
    <w:p w:rsidR="004D7E43" w:rsidRPr="004D7E43" w:rsidRDefault="009466F1" w:rsidP="004D7E43">
      <w:pPr>
        <w:pStyle w:val="c37"/>
        <w:shd w:val="clear" w:color="auto" w:fill="FFFFFF"/>
        <w:spacing w:before="0" w:beforeAutospacing="0" w:after="0" w:afterAutospacing="0"/>
        <w:rPr>
          <w:b/>
          <w:sz w:val="20"/>
          <w:szCs w:val="20"/>
        </w:rPr>
      </w:pPr>
      <w:r w:rsidRPr="004D7E43">
        <w:rPr>
          <w:b/>
          <w:sz w:val="20"/>
          <w:szCs w:val="20"/>
        </w:rPr>
        <w:t>Практическая работ</w:t>
      </w:r>
      <w:r w:rsidR="004D7E43">
        <w:rPr>
          <w:b/>
          <w:sz w:val="20"/>
          <w:szCs w:val="20"/>
        </w:rPr>
        <w:t>ы:</w:t>
      </w:r>
      <w:r w:rsidRPr="004D7E43">
        <w:rPr>
          <w:b/>
          <w:sz w:val="20"/>
          <w:szCs w:val="20"/>
        </w:rPr>
        <w:t xml:space="preserve"> </w:t>
      </w:r>
    </w:p>
    <w:p w:rsidR="00B47E12" w:rsidRPr="004D7E43" w:rsidRDefault="009466F1" w:rsidP="004D7E43">
      <w:pPr>
        <w:pStyle w:val="c37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sz w:val="20"/>
          <w:szCs w:val="20"/>
        </w:rPr>
        <w:t>Изучение строения позвоночного животного</w:t>
      </w:r>
    </w:p>
    <w:p w:rsidR="00B47E12" w:rsidRPr="004D7E43" w:rsidRDefault="00B47E12" w:rsidP="004D7E43">
      <w:pPr>
        <w:pStyle w:val="c37"/>
        <w:shd w:val="clear" w:color="auto" w:fill="FFFFFF"/>
        <w:spacing w:before="0" w:beforeAutospacing="0" w:after="0" w:afterAutospacing="0"/>
        <w:rPr>
          <w:rStyle w:val="c29"/>
          <w:bCs/>
          <w:sz w:val="20"/>
          <w:szCs w:val="20"/>
        </w:rPr>
      </w:pPr>
      <w:r w:rsidRPr="004D7E43">
        <w:rPr>
          <w:rStyle w:val="c29"/>
          <w:bCs/>
          <w:sz w:val="20"/>
          <w:szCs w:val="20"/>
        </w:rPr>
        <w:t>Строени</w:t>
      </w:r>
      <w:r w:rsidR="004D7E43">
        <w:rPr>
          <w:rStyle w:val="c29"/>
          <w:bCs/>
          <w:sz w:val="20"/>
          <w:szCs w:val="20"/>
        </w:rPr>
        <w:t>е плодовых тел шляпочных грибов</w:t>
      </w:r>
    </w:p>
    <w:p w:rsidR="004D7E43" w:rsidRDefault="00047050" w:rsidP="004D7E43">
      <w:pPr>
        <w:pStyle w:val="c37"/>
        <w:shd w:val="clear" w:color="auto" w:fill="FFFFFF"/>
        <w:spacing w:before="0" w:beforeAutospacing="0" w:after="0" w:afterAutospacing="0"/>
        <w:rPr>
          <w:rStyle w:val="c29"/>
          <w:bCs/>
          <w:sz w:val="20"/>
          <w:szCs w:val="20"/>
        </w:rPr>
      </w:pPr>
      <w:r w:rsidRPr="004D7E43">
        <w:rPr>
          <w:rStyle w:val="c29"/>
          <w:b/>
          <w:bCs/>
          <w:sz w:val="20"/>
          <w:szCs w:val="20"/>
        </w:rPr>
        <w:t>Экскурсия</w:t>
      </w:r>
      <w:r w:rsidRPr="004D7E43">
        <w:rPr>
          <w:rStyle w:val="c29"/>
          <w:bCs/>
          <w:sz w:val="20"/>
          <w:szCs w:val="20"/>
        </w:rPr>
        <w:t xml:space="preserve"> </w:t>
      </w:r>
    </w:p>
    <w:p w:rsidR="00047050" w:rsidRPr="004D7E43" w:rsidRDefault="00047050" w:rsidP="004D7E43">
      <w:pPr>
        <w:pStyle w:val="c37"/>
        <w:shd w:val="clear" w:color="auto" w:fill="FFFFFF"/>
        <w:spacing w:before="0" w:beforeAutospacing="0" w:after="0" w:afterAutospacing="0"/>
        <w:rPr>
          <w:rStyle w:val="c29"/>
          <w:bCs/>
          <w:sz w:val="20"/>
          <w:szCs w:val="20"/>
        </w:rPr>
      </w:pPr>
      <w:r w:rsidRPr="004D7E43">
        <w:rPr>
          <w:rStyle w:val="c29"/>
          <w:bCs/>
          <w:sz w:val="20"/>
          <w:szCs w:val="20"/>
        </w:rPr>
        <w:t>«Многообразие животных»</w:t>
      </w:r>
    </w:p>
    <w:p w:rsidR="009E5EF7" w:rsidRPr="004D7E43" w:rsidRDefault="009E5EF7" w:rsidP="004D7E43">
      <w:pPr>
        <w:pStyle w:val="c37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29"/>
          <w:b/>
          <w:bCs/>
          <w:sz w:val="20"/>
          <w:szCs w:val="20"/>
        </w:rPr>
        <w:t>Содержание программы</w:t>
      </w:r>
    </w:p>
    <w:p w:rsidR="009E5EF7" w:rsidRPr="004D7E43" w:rsidRDefault="009E5EF7" w:rsidP="004D7E43">
      <w:pPr>
        <w:pStyle w:val="c37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29"/>
          <w:b/>
          <w:bCs/>
          <w:sz w:val="20"/>
          <w:szCs w:val="20"/>
        </w:rPr>
        <w:t>Биология. 6 класс</w:t>
      </w:r>
    </w:p>
    <w:p w:rsidR="009E5EF7" w:rsidRPr="004D7E43" w:rsidRDefault="009E5EF7" w:rsidP="004D7E43">
      <w:pPr>
        <w:pStyle w:val="c14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29"/>
          <w:b/>
          <w:bCs/>
          <w:sz w:val="20"/>
          <w:szCs w:val="20"/>
        </w:rPr>
        <w:t>(35 часов,</w:t>
      </w:r>
      <w:r w:rsidR="003720C6" w:rsidRPr="004D7E43">
        <w:rPr>
          <w:rStyle w:val="c12"/>
          <w:b/>
          <w:bCs/>
          <w:sz w:val="20"/>
          <w:szCs w:val="20"/>
        </w:rPr>
        <w:t xml:space="preserve"> 1 час в неделю</w:t>
      </w:r>
      <w:r w:rsidRPr="004D7E43">
        <w:rPr>
          <w:rStyle w:val="c29"/>
          <w:b/>
          <w:bCs/>
          <w:sz w:val="20"/>
          <w:szCs w:val="20"/>
        </w:rPr>
        <w:t>)</w:t>
      </w:r>
    </w:p>
    <w:p w:rsidR="009E5EF7" w:rsidRPr="004D7E43" w:rsidRDefault="009E5EF7" w:rsidP="004D7E43">
      <w:pPr>
        <w:pStyle w:val="c14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29"/>
          <w:b/>
          <w:bCs/>
          <w:sz w:val="20"/>
          <w:szCs w:val="20"/>
        </w:rPr>
        <w:t xml:space="preserve">Раздел 1. Жизнедеятельность </w:t>
      </w:r>
      <w:r w:rsidR="002A379E" w:rsidRPr="004D7E43">
        <w:rPr>
          <w:rStyle w:val="c29"/>
          <w:b/>
          <w:bCs/>
          <w:sz w:val="20"/>
          <w:szCs w:val="20"/>
        </w:rPr>
        <w:t>организмов (</w:t>
      </w:r>
      <w:r w:rsidRPr="004D7E43">
        <w:rPr>
          <w:rStyle w:val="c29"/>
          <w:b/>
          <w:bCs/>
          <w:sz w:val="20"/>
          <w:szCs w:val="20"/>
        </w:rPr>
        <w:t>1</w:t>
      </w:r>
      <w:r w:rsidR="00F71383" w:rsidRPr="004D7E43">
        <w:rPr>
          <w:rStyle w:val="c29"/>
          <w:b/>
          <w:bCs/>
          <w:sz w:val="20"/>
          <w:szCs w:val="20"/>
        </w:rPr>
        <w:t>3</w:t>
      </w:r>
      <w:r w:rsidRPr="004D7E43">
        <w:rPr>
          <w:rStyle w:val="c29"/>
          <w:b/>
          <w:bCs/>
          <w:sz w:val="20"/>
          <w:szCs w:val="20"/>
        </w:rPr>
        <w:t xml:space="preserve"> ч.)</w:t>
      </w:r>
    </w:p>
    <w:p w:rsidR="00671E5D" w:rsidRPr="004D7E43" w:rsidRDefault="009E5EF7" w:rsidP="004D7E43">
      <w:pPr>
        <w:pStyle w:val="c26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0"/>
          <w:szCs w:val="20"/>
        </w:rPr>
      </w:pPr>
      <w:r w:rsidRPr="004D7E43">
        <w:rPr>
          <w:rStyle w:val="c1"/>
          <w:sz w:val="20"/>
          <w:szCs w:val="20"/>
        </w:rPr>
        <w:t>     </w:t>
      </w:r>
      <w:r w:rsidR="00671E5D" w:rsidRPr="004D7E43">
        <w:rPr>
          <w:bCs/>
          <w:sz w:val="20"/>
          <w:szCs w:val="20"/>
        </w:rPr>
        <w:t xml:space="preserve">Процессы жизнедеятельности растений. </w:t>
      </w:r>
      <w:r w:rsidR="00ED3DEC" w:rsidRPr="004D7E43">
        <w:rPr>
          <w:bCs/>
          <w:sz w:val="20"/>
          <w:szCs w:val="20"/>
        </w:rPr>
        <w:t xml:space="preserve">Обмен веществ и превращения энергии – признак живых организмов. </w:t>
      </w:r>
      <w:r w:rsidR="005F1668" w:rsidRPr="004D7E43">
        <w:rPr>
          <w:bCs/>
          <w:i/>
          <w:sz w:val="20"/>
          <w:szCs w:val="20"/>
        </w:rPr>
        <w:t xml:space="preserve">Питание, дыхание, транспорт веществ, удаление продуктов обмена, координация и регуляция функций, движение и опора у растений и животных. </w:t>
      </w:r>
      <w:r w:rsidR="00ED3DEC" w:rsidRPr="004D7E43">
        <w:rPr>
          <w:bCs/>
          <w:sz w:val="20"/>
          <w:szCs w:val="20"/>
        </w:rPr>
        <w:t xml:space="preserve">Обмен веществ и превращение энергии в цветковых растений: почвенное питание и воздушное питание (фотосинтез), дыхание, удаление конечных продуктов обмена веществ. Транспорт веществ у цветковых растений. </w:t>
      </w:r>
      <w:r w:rsidR="00671E5D" w:rsidRPr="004D7E43">
        <w:rPr>
          <w:bCs/>
          <w:i/>
          <w:sz w:val="20"/>
          <w:szCs w:val="20"/>
        </w:rPr>
        <w:t>Движения</w:t>
      </w:r>
      <w:r w:rsidR="00671E5D" w:rsidRPr="004D7E43">
        <w:rPr>
          <w:b/>
          <w:bCs/>
          <w:i/>
          <w:sz w:val="20"/>
          <w:szCs w:val="20"/>
        </w:rPr>
        <w:t>.</w:t>
      </w:r>
    </w:p>
    <w:p w:rsidR="009E5EF7" w:rsidRPr="004D7E43" w:rsidRDefault="009E5EF7" w:rsidP="004D7E43">
      <w:pPr>
        <w:pStyle w:val="c26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4D7E43">
        <w:rPr>
          <w:rStyle w:val="c12"/>
          <w:b/>
          <w:bCs/>
          <w:sz w:val="20"/>
          <w:szCs w:val="20"/>
        </w:rPr>
        <w:t>Лабораторная работа</w:t>
      </w:r>
      <w:r w:rsidRPr="004D7E43">
        <w:rPr>
          <w:rStyle w:val="c1"/>
          <w:sz w:val="20"/>
          <w:szCs w:val="20"/>
        </w:rPr>
        <w:t>:</w:t>
      </w:r>
    </w:p>
    <w:p w:rsidR="009466F1" w:rsidRPr="004D7E43" w:rsidRDefault="009466F1" w:rsidP="004D7E43">
      <w:pPr>
        <w:pStyle w:val="c14"/>
        <w:shd w:val="clear" w:color="auto" w:fill="FFFFFF"/>
        <w:spacing w:before="0" w:beforeAutospacing="0" w:after="0" w:afterAutospacing="0"/>
        <w:rPr>
          <w:b/>
          <w:bCs/>
          <w:sz w:val="20"/>
          <w:szCs w:val="20"/>
        </w:rPr>
      </w:pPr>
      <w:r w:rsidRPr="004D7E43">
        <w:rPr>
          <w:sz w:val="20"/>
          <w:szCs w:val="20"/>
        </w:rPr>
        <w:t>Выявление передвижения воды и минеральных веществ в растении</w:t>
      </w:r>
      <w:r w:rsidRPr="004D7E43">
        <w:rPr>
          <w:b/>
          <w:bCs/>
          <w:sz w:val="20"/>
          <w:szCs w:val="20"/>
        </w:rPr>
        <w:t xml:space="preserve"> </w:t>
      </w:r>
    </w:p>
    <w:p w:rsidR="009E5EF7" w:rsidRPr="004D7E43" w:rsidRDefault="009E5EF7" w:rsidP="004D7E43">
      <w:pPr>
        <w:pStyle w:val="c14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29"/>
          <w:b/>
          <w:bCs/>
          <w:sz w:val="20"/>
          <w:szCs w:val="20"/>
        </w:rPr>
        <w:t>Раздел 2. Размножение, рост и развитие организмов (</w:t>
      </w:r>
      <w:r w:rsidR="005B403B" w:rsidRPr="004D7E43">
        <w:rPr>
          <w:rStyle w:val="c29"/>
          <w:b/>
          <w:bCs/>
          <w:sz w:val="20"/>
          <w:szCs w:val="20"/>
        </w:rPr>
        <w:t>4</w:t>
      </w:r>
      <w:r w:rsidRPr="004D7E43">
        <w:rPr>
          <w:rStyle w:val="c29"/>
          <w:b/>
          <w:bCs/>
          <w:sz w:val="20"/>
          <w:szCs w:val="20"/>
        </w:rPr>
        <w:t xml:space="preserve"> ч.)</w:t>
      </w:r>
    </w:p>
    <w:p w:rsidR="00F71383" w:rsidRPr="004D7E43" w:rsidRDefault="005F1668" w:rsidP="004D7E43">
      <w:pPr>
        <w:pStyle w:val="c43"/>
        <w:spacing w:before="0" w:beforeAutospacing="0" w:after="0" w:afterAutospacing="0"/>
        <w:rPr>
          <w:bCs/>
          <w:sz w:val="20"/>
          <w:szCs w:val="20"/>
        </w:rPr>
      </w:pPr>
      <w:r w:rsidRPr="004D7E43">
        <w:rPr>
          <w:bCs/>
          <w:sz w:val="20"/>
          <w:szCs w:val="20"/>
        </w:rPr>
        <w:t>Рост и развитие организмов. Размножение. Бесполое и половое размножение. Половые клетки. Оплодотворение.</w:t>
      </w:r>
      <w:r w:rsidR="00671E5D" w:rsidRPr="004D7E43">
        <w:rPr>
          <w:rFonts w:eastAsia="Calibri"/>
          <w:bCs/>
          <w:sz w:val="20"/>
          <w:szCs w:val="20"/>
          <w:lang w:eastAsia="en-US"/>
        </w:rPr>
        <w:t xml:space="preserve"> </w:t>
      </w:r>
      <w:r w:rsidR="00671E5D" w:rsidRPr="004D7E43">
        <w:rPr>
          <w:bCs/>
          <w:sz w:val="20"/>
          <w:szCs w:val="20"/>
        </w:rPr>
        <w:t>Приемы выращивания и размножения растений и ухода за ними. Космическая роль зеленых растений.</w:t>
      </w:r>
    </w:p>
    <w:p w:rsidR="004D7E43" w:rsidRDefault="004D7E43" w:rsidP="004D7E43">
      <w:pPr>
        <w:pStyle w:val="c26"/>
        <w:shd w:val="clear" w:color="auto" w:fill="FFFFFF"/>
        <w:spacing w:before="0" w:beforeAutospacing="0" w:after="0" w:afterAutospacing="0"/>
        <w:jc w:val="both"/>
        <w:rPr>
          <w:rStyle w:val="c12"/>
          <w:b/>
          <w:bCs/>
          <w:sz w:val="20"/>
          <w:szCs w:val="20"/>
        </w:rPr>
      </w:pPr>
      <w:r w:rsidRPr="004D7E43">
        <w:rPr>
          <w:rStyle w:val="c12"/>
          <w:b/>
          <w:bCs/>
          <w:sz w:val="20"/>
          <w:szCs w:val="20"/>
        </w:rPr>
        <w:t xml:space="preserve">Лабораторная </w:t>
      </w:r>
      <w:r>
        <w:rPr>
          <w:rStyle w:val="c12"/>
          <w:b/>
          <w:bCs/>
          <w:sz w:val="20"/>
          <w:szCs w:val="20"/>
        </w:rPr>
        <w:t>работа</w:t>
      </w:r>
    </w:p>
    <w:p w:rsidR="004D7E43" w:rsidRPr="004D7E43" w:rsidRDefault="004D7E43" w:rsidP="004D7E43">
      <w:pPr>
        <w:pStyle w:val="c26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4D7E43">
        <w:rPr>
          <w:rStyle w:val="c1"/>
          <w:sz w:val="20"/>
          <w:szCs w:val="20"/>
        </w:rPr>
        <w:t>Вегетативное размножение комнатных растений.</w:t>
      </w:r>
    </w:p>
    <w:p w:rsidR="00D44210" w:rsidRPr="004D7E43" w:rsidRDefault="00D44210" w:rsidP="004D7E43">
      <w:pPr>
        <w:pStyle w:val="c26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  <w:r w:rsidRPr="004D7E43">
        <w:rPr>
          <w:b/>
          <w:sz w:val="20"/>
          <w:szCs w:val="20"/>
        </w:rPr>
        <w:t xml:space="preserve">Практическая работа </w:t>
      </w:r>
    </w:p>
    <w:p w:rsidR="00D44210" w:rsidRPr="004D7E43" w:rsidRDefault="00D44210" w:rsidP="004D7E43">
      <w:pPr>
        <w:pStyle w:val="c26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4D7E43">
        <w:rPr>
          <w:sz w:val="20"/>
          <w:szCs w:val="20"/>
        </w:rPr>
        <w:lastRenderedPageBreak/>
        <w:t>Определение возраста дерева по спилу.</w:t>
      </w:r>
    </w:p>
    <w:p w:rsidR="009E5EF7" w:rsidRPr="004D7E43" w:rsidRDefault="009E5EF7" w:rsidP="004D7E43">
      <w:pPr>
        <w:pStyle w:val="c14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29"/>
          <w:b/>
          <w:bCs/>
          <w:sz w:val="20"/>
          <w:szCs w:val="20"/>
        </w:rPr>
        <w:t xml:space="preserve">Раздел 3. </w:t>
      </w:r>
      <w:r w:rsidR="005F1668" w:rsidRPr="004D7E43">
        <w:rPr>
          <w:rStyle w:val="c29"/>
          <w:b/>
          <w:bCs/>
          <w:sz w:val="20"/>
          <w:szCs w:val="20"/>
        </w:rPr>
        <w:t>Строение и многообразие покрытосеменных растений</w:t>
      </w:r>
      <w:r w:rsidRPr="004D7E43">
        <w:rPr>
          <w:rStyle w:val="c29"/>
          <w:b/>
          <w:bCs/>
          <w:sz w:val="20"/>
          <w:szCs w:val="20"/>
        </w:rPr>
        <w:t xml:space="preserve"> (1</w:t>
      </w:r>
      <w:r w:rsidR="00010CE6" w:rsidRPr="004D7E43">
        <w:rPr>
          <w:rStyle w:val="c29"/>
          <w:b/>
          <w:bCs/>
          <w:sz w:val="20"/>
          <w:szCs w:val="20"/>
        </w:rPr>
        <w:t>8</w:t>
      </w:r>
      <w:r w:rsidRPr="004D7E43">
        <w:rPr>
          <w:rStyle w:val="c29"/>
          <w:b/>
          <w:bCs/>
          <w:sz w:val="20"/>
          <w:szCs w:val="20"/>
        </w:rPr>
        <w:t xml:space="preserve"> ч.)</w:t>
      </w:r>
    </w:p>
    <w:p w:rsidR="009E5EF7" w:rsidRPr="004D7E43" w:rsidRDefault="00671E5D" w:rsidP="004D7E43">
      <w:pPr>
        <w:pStyle w:val="c43"/>
        <w:shd w:val="clear" w:color="auto" w:fill="FFFFFF"/>
        <w:spacing w:before="0" w:beforeAutospacing="0" w:after="0" w:afterAutospacing="0"/>
        <w:rPr>
          <w:b/>
          <w:bCs/>
          <w:sz w:val="20"/>
          <w:szCs w:val="20"/>
        </w:rPr>
      </w:pPr>
      <w:r w:rsidRPr="004D7E43">
        <w:rPr>
          <w:bCs/>
          <w:sz w:val="20"/>
          <w:szCs w:val="20"/>
        </w:rPr>
        <w:t>Разнообразие растительных клеток. Ткани растений.</w:t>
      </w:r>
      <w:r w:rsidR="009E5EF7" w:rsidRPr="004D7E43">
        <w:rPr>
          <w:rStyle w:val="c12"/>
          <w:bCs/>
          <w:sz w:val="20"/>
          <w:szCs w:val="20"/>
        </w:rPr>
        <w:t> </w:t>
      </w:r>
      <w:r w:rsidR="00A97252" w:rsidRPr="004D7E43">
        <w:rPr>
          <w:bCs/>
          <w:sz w:val="20"/>
          <w:szCs w:val="20"/>
        </w:rPr>
        <w:t>Органы цветкового растения. Семя. Строение семени. Корень. Микроскопическое строение корня. Корневой волосок.</w:t>
      </w:r>
      <w:r w:rsidR="004D7E43">
        <w:rPr>
          <w:bCs/>
          <w:sz w:val="20"/>
          <w:szCs w:val="20"/>
        </w:rPr>
        <w:t xml:space="preserve"> </w:t>
      </w:r>
      <w:r w:rsidR="00A97252" w:rsidRPr="004D7E43">
        <w:rPr>
          <w:bCs/>
          <w:sz w:val="20"/>
          <w:szCs w:val="20"/>
        </w:rPr>
        <w:t>Зоны корня. Виды корней. Корневые системы. Значение корня. Видоизменения корней</w:t>
      </w:r>
      <w:r w:rsidR="00A97252" w:rsidRPr="004D7E43">
        <w:rPr>
          <w:bCs/>
          <w:i/>
          <w:sz w:val="20"/>
          <w:szCs w:val="20"/>
        </w:rPr>
        <w:t>.</w:t>
      </w:r>
      <w:r w:rsidR="00A97252" w:rsidRPr="004D7E43">
        <w:rPr>
          <w:bCs/>
          <w:sz w:val="20"/>
          <w:szCs w:val="20"/>
        </w:rPr>
        <w:t xml:space="preserve">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 Строение листа. Микроскопическое строение листа.</w:t>
      </w:r>
      <w:r w:rsidR="00A97252" w:rsidRPr="004D7E43">
        <w:rPr>
          <w:b/>
          <w:bCs/>
          <w:sz w:val="20"/>
          <w:szCs w:val="20"/>
        </w:rPr>
        <w:t xml:space="preserve"> </w:t>
      </w:r>
      <w:r w:rsidR="00A97252" w:rsidRPr="004D7E43">
        <w:rPr>
          <w:bCs/>
          <w:sz w:val="20"/>
          <w:szCs w:val="20"/>
        </w:rPr>
        <w:t>Листорасположение. Жилкование листа. Стебель. Микроскопическое строение стебля.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плодов.</w:t>
      </w:r>
      <w:r w:rsidR="009E5EF7" w:rsidRPr="004D7E43">
        <w:rPr>
          <w:rStyle w:val="c12"/>
          <w:bCs/>
          <w:sz w:val="20"/>
          <w:szCs w:val="20"/>
        </w:rPr>
        <w:t> </w:t>
      </w:r>
      <w:r w:rsidR="009E5EF7" w:rsidRPr="004D7E43">
        <w:rPr>
          <w:rStyle w:val="c1"/>
          <w:sz w:val="20"/>
          <w:szCs w:val="20"/>
        </w:rPr>
        <w:t> </w:t>
      </w:r>
      <w:r w:rsidR="00A97252" w:rsidRPr="004D7E43">
        <w:rPr>
          <w:bCs/>
          <w:sz w:val="20"/>
          <w:szCs w:val="20"/>
        </w:rPr>
        <w:t xml:space="preserve">Половое размножение растений. </w:t>
      </w:r>
      <w:r w:rsidR="00A97252" w:rsidRPr="004D7E43">
        <w:rPr>
          <w:bCs/>
          <w:i/>
          <w:sz w:val="20"/>
          <w:szCs w:val="20"/>
        </w:rPr>
        <w:t>Оплодотворение у цветковых растений.</w:t>
      </w:r>
      <w:r w:rsidR="00A97252" w:rsidRPr="004D7E43">
        <w:rPr>
          <w:bCs/>
          <w:sz w:val="20"/>
          <w:szCs w:val="20"/>
        </w:rPr>
        <w:t xml:space="preserve"> Вегетативное размножение растений.</w:t>
      </w:r>
      <w:r w:rsidR="00A97252" w:rsidRPr="004D7E43">
        <w:rPr>
          <w:rFonts w:eastAsia="Calibri"/>
          <w:sz w:val="20"/>
          <w:szCs w:val="20"/>
          <w:lang w:eastAsia="en-US"/>
        </w:rPr>
        <w:t xml:space="preserve"> </w:t>
      </w:r>
      <w:r w:rsidR="00A97252" w:rsidRPr="004D7E43">
        <w:rPr>
          <w:bCs/>
          <w:sz w:val="20"/>
          <w:szCs w:val="20"/>
        </w:rPr>
        <w:t>Классы Однодольные и Двудольные. Многообразие цветковых растений.</w:t>
      </w:r>
    </w:p>
    <w:p w:rsidR="007B5E7E" w:rsidRPr="004D7E43" w:rsidRDefault="004D7E43" w:rsidP="004D7E43">
      <w:pPr>
        <w:pStyle w:val="c43"/>
        <w:shd w:val="clear" w:color="auto" w:fill="FFFFFF"/>
        <w:spacing w:before="0" w:beforeAutospacing="0" w:after="0" w:afterAutospacing="0"/>
        <w:jc w:val="both"/>
        <w:rPr>
          <w:b/>
          <w:bCs/>
          <w:sz w:val="20"/>
          <w:szCs w:val="20"/>
        </w:rPr>
      </w:pPr>
      <w:r>
        <w:rPr>
          <w:rStyle w:val="c12"/>
          <w:b/>
          <w:bCs/>
          <w:sz w:val="20"/>
          <w:szCs w:val="20"/>
        </w:rPr>
        <w:t>Лабораторные работы:</w:t>
      </w:r>
    </w:p>
    <w:p w:rsidR="00D44210" w:rsidRPr="004D7E43" w:rsidRDefault="00D44210" w:rsidP="004D7E43">
      <w:pPr>
        <w:pStyle w:val="c37"/>
        <w:shd w:val="clear" w:color="auto" w:fill="FFFFFF"/>
        <w:spacing w:before="0" w:beforeAutospacing="0" w:after="0" w:afterAutospacing="0"/>
        <w:rPr>
          <w:bCs/>
          <w:sz w:val="20"/>
          <w:szCs w:val="20"/>
        </w:rPr>
      </w:pPr>
      <w:r w:rsidRPr="004D7E43">
        <w:rPr>
          <w:bCs/>
          <w:sz w:val="20"/>
          <w:szCs w:val="20"/>
        </w:rPr>
        <w:t>Изучение строения семян од</w:t>
      </w:r>
      <w:r w:rsidR="004D7E43">
        <w:rPr>
          <w:bCs/>
          <w:sz w:val="20"/>
          <w:szCs w:val="20"/>
        </w:rPr>
        <w:t>нодольных и двудольных растений</w:t>
      </w:r>
    </w:p>
    <w:p w:rsidR="007B5E7E" w:rsidRPr="004D7E43" w:rsidRDefault="007B5E7E" w:rsidP="004D7E43">
      <w:pPr>
        <w:pStyle w:val="c37"/>
        <w:shd w:val="clear" w:color="auto" w:fill="FFFFFF"/>
        <w:spacing w:before="0" w:beforeAutospacing="0" w:after="0" w:afterAutospacing="0"/>
        <w:rPr>
          <w:bCs/>
          <w:sz w:val="20"/>
          <w:szCs w:val="20"/>
        </w:rPr>
      </w:pPr>
      <w:r w:rsidRPr="004D7E43">
        <w:rPr>
          <w:bCs/>
          <w:sz w:val="20"/>
          <w:szCs w:val="20"/>
        </w:rPr>
        <w:t>Стержневая</w:t>
      </w:r>
      <w:r w:rsidR="004D7E43">
        <w:rPr>
          <w:bCs/>
          <w:sz w:val="20"/>
          <w:szCs w:val="20"/>
        </w:rPr>
        <w:t xml:space="preserve"> и мочковатая корневые системы</w:t>
      </w:r>
    </w:p>
    <w:p w:rsidR="00F758AD" w:rsidRPr="004D7E43" w:rsidRDefault="00F758AD" w:rsidP="004D7E43">
      <w:pPr>
        <w:pStyle w:val="c37"/>
        <w:shd w:val="clear" w:color="auto" w:fill="FFFFFF"/>
        <w:spacing w:before="0" w:beforeAutospacing="0" w:after="0" w:afterAutospacing="0"/>
        <w:rPr>
          <w:bCs/>
          <w:sz w:val="20"/>
          <w:szCs w:val="20"/>
        </w:rPr>
      </w:pPr>
      <w:r w:rsidRPr="004D7E43">
        <w:rPr>
          <w:bCs/>
          <w:sz w:val="20"/>
          <w:szCs w:val="20"/>
        </w:rPr>
        <w:t>Листья простые и сложные, их</w:t>
      </w:r>
      <w:r w:rsidR="004D7E43">
        <w:rPr>
          <w:bCs/>
          <w:sz w:val="20"/>
          <w:szCs w:val="20"/>
        </w:rPr>
        <w:t xml:space="preserve"> жилкование и листорасположение</w:t>
      </w:r>
    </w:p>
    <w:p w:rsidR="009474C3" w:rsidRPr="004D7E43" w:rsidRDefault="009474C3" w:rsidP="004D7E43">
      <w:pPr>
        <w:pStyle w:val="c37"/>
        <w:shd w:val="clear" w:color="auto" w:fill="FFFFFF"/>
        <w:spacing w:before="0" w:beforeAutospacing="0" w:after="0" w:afterAutospacing="0"/>
        <w:rPr>
          <w:bCs/>
          <w:sz w:val="20"/>
          <w:szCs w:val="20"/>
        </w:rPr>
      </w:pPr>
      <w:r w:rsidRPr="004D7E43">
        <w:rPr>
          <w:bCs/>
          <w:sz w:val="20"/>
          <w:szCs w:val="20"/>
        </w:rPr>
        <w:t>Изучение видоизмененных побегов</w:t>
      </w:r>
      <w:r w:rsidR="004D7E43" w:rsidRPr="004D7E43">
        <w:rPr>
          <w:bCs/>
          <w:sz w:val="20"/>
          <w:szCs w:val="20"/>
        </w:rPr>
        <w:t xml:space="preserve"> (корневище, клубень, луковица)</w:t>
      </w:r>
    </w:p>
    <w:p w:rsidR="00176646" w:rsidRPr="004D7E43" w:rsidRDefault="00176646" w:rsidP="004D7E43">
      <w:pPr>
        <w:pStyle w:val="c37"/>
        <w:shd w:val="clear" w:color="auto" w:fill="FFFFFF"/>
        <w:spacing w:before="0" w:beforeAutospacing="0" w:after="0" w:afterAutospacing="0"/>
        <w:rPr>
          <w:b/>
          <w:bCs/>
          <w:sz w:val="20"/>
          <w:szCs w:val="20"/>
        </w:rPr>
      </w:pPr>
      <w:r w:rsidRPr="004D7E43">
        <w:rPr>
          <w:b/>
          <w:bCs/>
          <w:sz w:val="20"/>
          <w:szCs w:val="20"/>
        </w:rPr>
        <w:t>Практическая работа</w:t>
      </w:r>
    </w:p>
    <w:p w:rsidR="009474C3" w:rsidRPr="004D7E43" w:rsidRDefault="004D7E43" w:rsidP="004D7E43">
      <w:pPr>
        <w:pStyle w:val="c37"/>
        <w:shd w:val="clear" w:color="auto" w:fill="FFFFFF"/>
        <w:spacing w:before="0" w:beforeAutospacing="0" w:after="0" w:afterAutospacing="0"/>
        <w:rPr>
          <w:bCs/>
          <w:sz w:val="20"/>
          <w:szCs w:val="20"/>
        </w:rPr>
      </w:pPr>
      <w:r>
        <w:rPr>
          <w:bCs/>
          <w:sz w:val="20"/>
          <w:szCs w:val="20"/>
        </w:rPr>
        <w:t>Изучение строения цветка</w:t>
      </w:r>
    </w:p>
    <w:p w:rsidR="009474C3" w:rsidRPr="004D7E43" w:rsidRDefault="009474C3" w:rsidP="004D7E43">
      <w:pPr>
        <w:pStyle w:val="c37"/>
        <w:shd w:val="clear" w:color="auto" w:fill="FFFFFF"/>
        <w:spacing w:before="0" w:beforeAutospacing="0" w:after="0" w:afterAutospacing="0"/>
        <w:rPr>
          <w:bCs/>
          <w:sz w:val="20"/>
          <w:szCs w:val="20"/>
        </w:rPr>
      </w:pPr>
      <w:r w:rsidRPr="004D7E43">
        <w:rPr>
          <w:bCs/>
          <w:sz w:val="20"/>
          <w:szCs w:val="20"/>
        </w:rPr>
        <w:t>Ознакомл</w:t>
      </w:r>
      <w:r w:rsidR="004D7E43">
        <w:rPr>
          <w:bCs/>
          <w:sz w:val="20"/>
          <w:szCs w:val="20"/>
        </w:rPr>
        <w:t>ение с сухими и сочными плодами</w:t>
      </w:r>
    </w:p>
    <w:p w:rsidR="007B5E7E" w:rsidRPr="004D7E43" w:rsidRDefault="00042593" w:rsidP="004D7E43">
      <w:pPr>
        <w:pStyle w:val="c37"/>
        <w:shd w:val="clear" w:color="auto" w:fill="FFFFFF"/>
        <w:spacing w:before="0" w:beforeAutospacing="0" w:after="0" w:afterAutospacing="0"/>
        <w:rPr>
          <w:bCs/>
          <w:sz w:val="20"/>
          <w:szCs w:val="20"/>
        </w:rPr>
      </w:pPr>
      <w:r w:rsidRPr="004D7E43">
        <w:rPr>
          <w:b/>
          <w:bCs/>
          <w:sz w:val="20"/>
          <w:szCs w:val="20"/>
        </w:rPr>
        <w:t>Экскурсия</w:t>
      </w:r>
      <w:r w:rsidRPr="004D7E43">
        <w:rPr>
          <w:bCs/>
          <w:sz w:val="20"/>
          <w:szCs w:val="20"/>
        </w:rPr>
        <w:t xml:space="preserve"> Сезонные явле</w:t>
      </w:r>
      <w:r w:rsidR="004D7E43">
        <w:rPr>
          <w:bCs/>
          <w:sz w:val="20"/>
          <w:szCs w:val="20"/>
        </w:rPr>
        <w:t>ния в жизни растений и животных</w:t>
      </w:r>
    </w:p>
    <w:p w:rsidR="009E5EF7" w:rsidRPr="004D7E43" w:rsidRDefault="009E5EF7" w:rsidP="004D7E43">
      <w:pPr>
        <w:pStyle w:val="c37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29"/>
          <w:b/>
          <w:bCs/>
          <w:sz w:val="20"/>
          <w:szCs w:val="20"/>
        </w:rPr>
        <w:t>Содержание программы</w:t>
      </w:r>
    </w:p>
    <w:p w:rsidR="009E5EF7" w:rsidRPr="004D7E43" w:rsidRDefault="009E5EF7" w:rsidP="004D7E43">
      <w:pPr>
        <w:pStyle w:val="c37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29"/>
          <w:b/>
          <w:bCs/>
          <w:sz w:val="20"/>
          <w:szCs w:val="20"/>
        </w:rPr>
        <w:t>Биология. 7 класс</w:t>
      </w:r>
      <w:r w:rsidRPr="004D7E43">
        <w:rPr>
          <w:b/>
          <w:bCs/>
          <w:sz w:val="20"/>
          <w:szCs w:val="20"/>
        </w:rPr>
        <w:br/>
        <w:t>68ч/год (2 ч/</w:t>
      </w:r>
      <w:proofErr w:type="spellStart"/>
      <w:r w:rsidRPr="004D7E43">
        <w:rPr>
          <w:b/>
          <w:bCs/>
          <w:sz w:val="20"/>
          <w:szCs w:val="20"/>
        </w:rPr>
        <w:t>нед</w:t>
      </w:r>
      <w:proofErr w:type="spellEnd"/>
      <w:r w:rsidRPr="004D7E43">
        <w:rPr>
          <w:b/>
          <w:bCs/>
          <w:sz w:val="20"/>
          <w:szCs w:val="20"/>
        </w:rPr>
        <w:t>.)</w:t>
      </w:r>
    </w:p>
    <w:p w:rsidR="009E5EF7" w:rsidRPr="004D7E43" w:rsidRDefault="009E5EF7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Введение. Многообразие организмов, их классификация (</w:t>
      </w:r>
      <w:r w:rsidR="00E809EC" w:rsidRPr="004D7E43">
        <w:rPr>
          <w:b/>
          <w:bCs/>
          <w:sz w:val="20"/>
          <w:szCs w:val="20"/>
        </w:rPr>
        <w:t>1</w:t>
      </w:r>
      <w:r w:rsidRPr="004D7E43">
        <w:rPr>
          <w:b/>
          <w:bCs/>
          <w:sz w:val="20"/>
          <w:szCs w:val="20"/>
        </w:rPr>
        <w:t xml:space="preserve"> ч.)</w:t>
      </w:r>
    </w:p>
    <w:p w:rsidR="009E5EF7" w:rsidRPr="004D7E43" w:rsidRDefault="009E5EF7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 xml:space="preserve">Систематика - наука о многообразии и классификации организмов. Вид— исходная единица систематики. </w:t>
      </w:r>
      <w:r w:rsidR="004D7E43">
        <w:rPr>
          <w:sz w:val="20"/>
          <w:szCs w:val="20"/>
        </w:rPr>
        <w:t>Классификация живых организмов.</w:t>
      </w:r>
    </w:p>
    <w:p w:rsidR="009E5EF7" w:rsidRPr="004D7E43" w:rsidRDefault="00E809EC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E5EF7" w:rsidRPr="004D7E43">
        <w:rPr>
          <w:b/>
          <w:bCs/>
          <w:sz w:val="20"/>
          <w:szCs w:val="20"/>
        </w:rPr>
        <w:t xml:space="preserve"> 1. Бактерии. Грибы. Лишайники (</w:t>
      </w:r>
      <w:r w:rsidR="00B44B13" w:rsidRPr="004D7E43">
        <w:rPr>
          <w:b/>
          <w:bCs/>
          <w:sz w:val="20"/>
          <w:szCs w:val="20"/>
        </w:rPr>
        <w:t>7</w:t>
      </w:r>
      <w:r w:rsidR="009E5EF7" w:rsidRPr="004D7E43">
        <w:rPr>
          <w:b/>
          <w:bCs/>
          <w:sz w:val="20"/>
          <w:szCs w:val="20"/>
        </w:rPr>
        <w:t xml:space="preserve"> ч.)</w:t>
      </w:r>
    </w:p>
    <w:p w:rsidR="00FC60D5" w:rsidRPr="004D7E43" w:rsidRDefault="00FC60D5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 xml:space="preserve">Бактерии, их строение и жизнедеятельность. Роль бактерий в природе, жизни человека. Меры профилактики заболеваний, вызываемых бактериями. </w:t>
      </w:r>
      <w:r w:rsidRPr="004D7E43">
        <w:rPr>
          <w:i/>
          <w:sz w:val="20"/>
          <w:szCs w:val="20"/>
        </w:rPr>
        <w:t>Значение работ Р. Коха и Л. Пастера.</w:t>
      </w:r>
      <w:r w:rsidR="004D7E43">
        <w:rPr>
          <w:sz w:val="20"/>
          <w:szCs w:val="20"/>
        </w:rPr>
        <w:t xml:space="preserve"> </w:t>
      </w:r>
      <w:r w:rsidRPr="004D7E43">
        <w:rPr>
          <w:sz w:val="20"/>
          <w:szCs w:val="20"/>
        </w:rPr>
        <w:t>Отличительные особенности грибов.</w:t>
      </w:r>
      <w:r w:rsidRPr="004D7E43">
        <w:rPr>
          <w:bCs/>
          <w:sz w:val="20"/>
          <w:szCs w:val="20"/>
        </w:rPr>
        <w:t xml:space="preserve"> Многообразие грибов. </w:t>
      </w:r>
      <w:r w:rsidRPr="004D7E43">
        <w:rPr>
          <w:sz w:val="20"/>
          <w:szCs w:val="20"/>
        </w:rPr>
        <w:t>Роль грибов в природе, жизни человека. Грибы-паразиты. Съедобные и ядовитые грибы. Первая помощь при отравлении грибами. Меры профилактики заболеваний, вызываемых грибами. Лишайники, их роль в природе и жизни человека.</w:t>
      </w:r>
    </w:p>
    <w:p w:rsidR="009E5EF7" w:rsidRPr="004D7E43" w:rsidRDefault="009E5EF7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b/>
          <w:bCs/>
          <w:iCs/>
          <w:sz w:val="20"/>
          <w:szCs w:val="20"/>
        </w:rPr>
        <w:t>Лабораторн</w:t>
      </w:r>
      <w:r w:rsidR="004D7E43" w:rsidRPr="004D7E43">
        <w:rPr>
          <w:b/>
          <w:bCs/>
          <w:iCs/>
          <w:sz w:val="20"/>
          <w:szCs w:val="20"/>
        </w:rPr>
        <w:t>ые работы</w:t>
      </w:r>
    </w:p>
    <w:p w:rsidR="00807CA0" w:rsidRPr="004D7E43" w:rsidRDefault="00807CA0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С</w:t>
      </w:r>
      <w:r w:rsidR="004D7E43">
        <w:rPr>
          <w:sz w:val="20"/>
          <w:szCs w:val="20"/>
        </w:rPr>
        <w:t xml:space="preserve">троение плесневого гриба </w:t>
      </w:r>
      <w:proofErr w:type="spellStart"/>
      <w:r w:rsidR="004D7E43">
        <w:rPr>
          <w:sz w:val="20"/>
          <w:szCs w:val="20"/>
        </w:rPr>
        <w:t>мукора</w:t>
      </w:r>
      <w:proofErr w:type="spellEnd"/>
    </w:p>
    <w:p w:rsidR="00176646" w:rsidRPr="004D7E43" w:rsidRDefault="00176646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Распознава</w:t>
      </w:r>
      <w:r w:rsidR="004D7E43">
        <w:rPr>
          <w:sz w:val="20"/>
          <w:szCs w:val="20"/>
        </w:rPr>
        <w:t>ние съедобных и ядовитых грибов</w:t>
      </w:r>
    </w:p>
    <w:p w:rsidR="00E809EC" w:rsidRPr="004D7E43" w:rsidRDefault="00E809EC" w:rsidP="004D7E43">
      <w:pPr>
        <w:shd w:val="clear" w:color="auto" w:fill="FFFFFF"/>
        <w:jc w:val="both"/>
        <w:rPr>
          <w:sz w:val="20"/>
          <w:szCs w:val="20"/>
        </w:rPr>
      </w:pPr>
    </w:p>
    <w:p w:rsidR="009E5EF7" w:rsidRPr="004D7E43" w:rsidRDefault="009E5EF7" w:rsidP="004D7E43">
      <w:pPr>
        <w:shd w:val="clear" w:color="auto" w:fill="FFFFFF"/>
        <w:jc w:val="both"/>
        <w:rPr>
          <w:sz w:val="20"/>
          <w:szCs w:val="20"/>
        </w:rPr>
      </w:pPr>
    </w:p>
    <w:p w:rsidR="009E5EF7" w:rsidRPr="004D7E43" w:rsidRDefault="00B44B13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E5EF7" w:rsidRPr="004D7E43">
        <w:rPr>
          <w:b/>
          <w:bCs/>
          <w:sz w:val="20"/>
          <w:szCs w:val="20"/>
        </w:rPr>
        <w:t xml:space="preserve"> 2. Многообразие растительного мира (</w:t>
      </w:r>
      <w:r w:rsidR="00943783" w:rsidRPr="004D7E43">
        <w:rPr>
          <w:b/>
          <w:bCs/>
          <w:sz w:val="20"/>
          <w:szCs w:val="20"/>
        </w:rPr>
        <w:t xml:space="preserve">16 </w:t>
      </w:r>
      <w:r w:rsidR="009E5EF7" w:rsidRPr="004D7E43">
        <w:rPr>
          <w:b/>
          <w:bCs/>
          <w:sz w:val="20"/>
          <w:szCs w:val="20"/>
        </w:rPr>
        <w:t>ч.)</w:t>
      </w:r>
    </w:p>
    <w:p w:rsidR="00FC60D5" w:rsidRPr="004D7E43" w:rsidRDefault="00FC60D5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Многообразие и значение растений в природе и жизни человека. Общее знакомство с цветковыми растениями. Растительные ткани и органы растений. Вегетативные и генеративные органы. Жизненные формы растений. Растение – целостный организм (биосистема). Условия обитания растений. Среды обитания растений. Сезонные явления в жизни растений. Классификация растений. Водоросли – низшие растения. Многообразие водорослей. Высшие споровые растения (мхи, папоротники, хвощи, плауны), отличительные особенности и многообразие. Отдел Голосеменные, отличительные особенности и многообразие. Отдел Покрытосеменные (Цветковые), отличительные особенности. Классы Однодольные и Двудольные. Многообразие цветковых растений. Меры профилактики заболеваний, вызываемых растениями.</w:t>
      </w:r>
    </w:p>
    <w:p w:rsidR="009E5EF7" w:rsidRPr="004D7E43" w:rsidRDefault="009E5EF7" w:rsidP="004D7E43">
      <w:pPr>
        <w:shd w:val="clear" w:color="auto" w:fill="FFFFFF"/>
        <w:jc w:val="both"/>
        <w:rPr>
          <w:b/>
          <w:bCs/>
          <w:iCs/>
          <w:sz w:val="20"/>
          <w:szCs w:val="20"/>
        </w:rPr>
      </w:pPr>
      <w:r w:rsidRPr="004D7E43">
        <w:rPr>
          <w:b/>
          <w:bCs/>
          <w:iCs/>
          <w:sz w:val="20"/>
          <w:szCs w:val="20"/>
        </w:rPr>
        <w:t>Лабораторн</w:t>
      </w:r>
      <w:r w:rsidR="004D7E43" w:rsidRPr="004D7E43">
        <w:rPr>
          <w:b/>
          <w:bCs/>
          <w:iCs/>
          <w:sz w:val="20"/>
          <w:szCs w:val="20"/>
        </w:rPr>
        <w:t>ая</w:t>
      </w:r>
      <w:r w:rsidRPr="004D7E43">
        <w:rPr>
          <w:b/>
          <w:bCs/>
          <w:iCs/>
          <w:sz w:val="20"/>
          <w:szCs w:val="20"/>
        </w:rPr>
        <w:t xml:space="preserve"> работ</w:t>
      </w:r>
      <w:r w:rsidR="004D7E43" w:rsidRPr="004D7E43">
        <w:rPr>
          <w:b/>
          <w:bCs/>
          <w:iCs/>
          <w:sz w:val="20"/>
          <w:szCs w:val="20"/>
        </w:rPr>
        <w:t>а</w:t>
      </w:r>
    </w:p>
    <w:p w:rsidR="00B44B13" w:rsidRPr="004D7E43" w:rsidRDefault="009021D7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Изучение строения водорослей</w:t>
      </w:r>
    </w:p>
    <w:p w:rsidR="00B44B13" w:rsidRPr="004D7E43" w:rsidRDefault="009021D7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Изучение внешнего строения мхов (на местных видах)</w:t>
      </w:r>
    </w:p>
    <w:p w:rsidR="00B44B13" w:rsidRPr="004D7E43" w:rsidRDefault="009021D7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Изучение внешнего строения папоротника</w:t>
      </w:r>
    </w:p>
    <w:p w:rsidR="00A45244" w:rsidRPr="004D7E43" w:rsidRDefault="009021D7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Изучение внешнего строения хвои, шишек и семян голосеменных растений</w:t>
      </w:r>
    </w:p>
    <w:p w:rsidR="00A45244" w:rsidRPr="004D7E43" w:rsidRDefault="009021D7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Изучение внешнего строения покрытосеменных растений</w:t>
      </w:r>
    </w:p>
    <w:p w:rsidR="009021D7" w:rsidRPr="004D7E43" w:rsidRDefault="004D7E43" w:rsidP="004D7E43">
      <w:pPr>
        <w:shd w:val="clear" w:color="auto" w:fill="FFFFFF"/>
        <w:jc w:val="both"/>
        <w:rPr>
          <w:b/>
          <w:sz w:val="20"/>
          <w:szCs w:val="20"/>
        </w:rPr>
      </w:pPr>
      <w:proofErr w:type="gramStart"/>
      <w:r w:rsidRPr="004D7E43">
        <w:rPr>
          <w:b/>
          <w:sz w:val="20"/>
          <w:szCs w:val="20"/>
        </w:rPr>
        <w:t>Практические  работы</w:t>
      </w:r>
      <w:proofErr w:type="gramEnd"/>
    </w:p>
    <w:p w:rsidR="009021D7" w:rsidRPr="004D7E43" w:rsidRDefault="009021D7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lastRenderedPageBreak/>
        <w:t>Определение признаков класса в строении растений</w:t>
      </w:r>
    </w:p>
    <w:p w:rsidR="009021D7" w:rsidRPr="004D7E43" w:rsidRDefault="001D2A92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Определение до рода или вида нескольких травянистых растений одного-двух семейств</w:t>
      </w:r>
    </w:p>
    <w:p w:rsidR="009E5EF7" w:rsidRPr="004D7E43" w:rsidRDefault="006660A5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E5EF7" w:rsidRPr="004D7E43">
        <w:rPr>
          <w:b/>
          <w:bCs/>
          <w:sz w:val="20"/>
          <w:szCs w:val="20"/>
        </w:rPr>
        <w:t xml:space="preserve"> 3. Многообразие животного мир (</w:t>
      </w:r>
      <w:r w:rsidR="00943783" w:rsidRPr="004D7E43">
        <w:rPr>
          <w:b/>
          <w:bCs/>
          <w:sz w:val="20"/>
          <w:szCs w:val="20"/>
        </w:rPr>
        <w:t>43</w:t>
      </w:r>
      <w:r w:rsidR="009E5EF7" w:rsidRPr="004D7E43">
        <w:rPr>
          <w:b/>
          <w:bCs/>
          <w:sz w:val="20"/>
          <w:szCs w:val="20"/>
        </w:rPr>
        <w:t>ч.)</w:t>
      </w:r>
    </w:p>
    <w:p w:rsidR="00FC60D5" w:rsidRPr="004D7E43" w:rsidRDefault="00FC60D5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 xml:space="preserve">Общее знакомство с животными. </w:t>
      </w:r>
      <w:r w:rsidRPr="004D7E43">
        <w:rPr>
          <w:i/>
          <w:sz w:val="20"/>
          <w:szCs w:val="20"/>
        </w:rPr>
        <w:t xml:space="preserve">Организм животного как биосистема. </w:t>
      </w:r>
      <w:r w:rsidRPr="004D7E43">
        <w:rPr>
          <w:sz w:val="20"/>
          <w:szCs w:val="20"/>
        </w:rPr>
        <w:t xml:space="preserve"> Многообразие и классификация животных. 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природе и жизни человека.</w:t>
      </w:r>
    </w:p>
    <w:p w:rsidR="00FC60D5" w:rsidRPr="004D7E43" w:rsidRDefault="00FC60D5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 xml:space="preserve">Общая характеристика простейших. </w:t>
      </w:r>
      <w:r w:rsidRPr="004D7E43">
        <w:rPr>
          <w:i/>
          <w:sz w:val="20"/>
          <w:szCs w:val="20"/>
        </w:rPr>
        <w:t>Происхождение простейших</w:t>
      </w:r>
      <w:r w:rsidRPr="004D7E43">
        <w:rPr>
          <w:sz w:val="20"/>
          <w:szCs w:val="20"/>
        </w:rPr>
        <w:t>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</w:r>
    </w:p>
    <w:p w:rsidR="002D64EE" w:rsidRPr="004D7E43" w:rsidRDefault="002D64EE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bCs/>
          <w:sz w:val="20"/>
          <w:szCs w:val="20"/>
        </w:rPr>
        <w:t xml:space="preserve">Многоклеточные животные. </w:t>
      </w:r>
      <w:r w:rsidRPr="004D7E43">
        <w:rPr>
          <w:sz w:val="20"/>
          <w:szCs w:val="20"/>
        </w:rPr>
        <w:t>Животные ткани, органы и системы органов животных.</w:t>
      </w:r>
      <w:r w:rsidRPr="004D7E43">
        <w:rPr>
          <w:i/>
          <w:sz w:val="20"/>
          <w:szCs w:val="20"/>
        </w:rPr>
        <w:t xml:space="preserve"> </w:t>
      </w:r>
      <w:r w:rsidRPr="004D7E43">
        <w:rPr>
          <w:sz w:val="20"/>
          <w:szCs w:val="20"/>
        </w:rPr>
        <w:t xml:space="preserve">Общая характеристика типа Кишечнополостные. Регенерация. </w:t>
      </w:r>
      <w:r w:rsidRPr="004D7E43">
        <w:rPr>
          <w:i/>
          <w:sz w:val="20"/>
          <w:szCs w:val="20"/>
        </w:rPr>
        <w:t>Происхождение кишечнополостных.</w:t>
      </w:r>
      <w:r w:rsidRPr="004D7E43">
        <w:rPr>
          <w:sz w:val="20"/>
          <w:szCs w:val="20"/>
        </w:rPr>
        <w:t xml:space="preserve"> Значение кишечнополостных в природе и жизни человека.</w:t>
      </w:r>
    </w:p>
    <w:p w:rsidR="002D64EE" w:rsidRPr="004D7E43" w:rsidRDefault="002D64EE" w:rsidP="004D7E43">
      <w:pPr>
        <w:shd w:val="clear" w:color="auto" w:fill="FFFFFF"/>
        <w:jc w:val="both"/>
        <w:rPr>
          <w:i/>
          <w:sz w:val="20"/>
          <w:szCs w:val="20"/>
        </w:rPr>
      </w:pPr>
      <w:r w:rsidRPr="004D7E43">
        <w:rPr>
          <w:sz w:val="20"/>
          <w:szCs w:val="20"/>
        </w:rPr>
        <w:t xml:space="preserve">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</w:t>
      </w:r>
      <w:r w:rsidRPr="004D7E43">
        <w:rPr>
          <w:i/>
          <w:sz w:val="20"/>
          <w:szCs w:val="20"/>
        </w:rPr>
        <w:t xml:space="preserve">Происхождение червей. </w:t>
      </w:r>
    </w:p>
    <w:p w:rsidR="002D64EE" w:rsidRPr="004D7E43" w:rsidRDefault="002D64EE" w:rsidP="004D7E43">
      <w:pPr>
        <w:shd w:val="clear" w:color="auto" w:fill="FFFFFF"/>
        <w:jc w:val="both"/>
        <w:rPr>
          <w:b/>
          <w:bCs/>
          <w:sz w:val="20"/>
          <w:szCs w:val="20"/>
        </w:rPr>
      </w:pPr>
      <w:r w:rsidRPr="004D7E43">
        <w:rPr>
          <w:sz w:val="20"/>
          <w:szCs w:val="20"/>
        </w:rPr>
        <w:t xml:space="preserve">Общая характеристика типа Моллюски. Многообразие моллюсков. </w:t>
      </w:r>
      <w:r w:rsidRPr="004D7E43">
        <w:rPr>
          <w:i/>
          <w:sz w:val="20"/>
          <w:szCs w:val="20"/>
        </w:rPr>
        <w:t>Происхождение моллюсков</w:t>
      </w:r>
      <w:r w:rsidRPr="004D7E43">
        <w:rPr>
          <w:sz w:val="20"/>
          <w:szCs w:val="20"/>
        </w:rPr>
        <w:t xml:space="preserve"> и их значение в природе и жизни человека.</w:t>
      </w:r>
    </w:p>
    <w:p w:rsidR="002D64EE" w:rsidRPr="004D7E43" w:rsidRDefault="002D64EE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bCs/>
          <w:sz w:val="20"/>
          <w:szCs w:val="20"/>
        </w:rPr>
        <w:t xml:space="preserve">Общая характеристика типа Членистоногие. Среды жизни. </w:t>
      </w:r>
      <w:r w:rsidRPr="004D7E43">
        <w:rPr>
          <w:i/>
          <w:sz w:val="20"/>
          <w:szCs w:val="20"/>
        </w:rPr>
        <w:t>Происхождение членистоногих</w:t>
      </w:r>
      <w:r w:rsidRPr="004D7E43">
        <w:rPr>
          <w:sz w:val="20"/>
          <w:szCs w:val="20"/>
        </w:rPr>
        <w:t>. Охрана членистоногих.</w:t>
      </w:r>
    </w:p>
    <w:p w:rsidR="002D64EE" w:rsidRPr="004D7E43" w:rsidRDefault="002D64EE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 xml:space="preserve">Класс Ракообразные. Особенности строения и жизнедеятельности ракообразных, их значение в природе и жизни человека. </w:t>
      </w:r>
    </w:p>
    <w:p w:rsidR="002D64EE" w:rsidRPr="004D7E43" w:rsidRDefault="002D64EE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Класс Паукообразные. Особенности строения и жизнедеятельности паукообразных, их значение в природе и жизни человека.</w:t>
      </w:r>
      <w:r w:rsidRPr="004D7E43">
        <w:rPr>
          <w:bCs/>
          <w:sz w:val="20"/>
          <w:szCs w:val="20"/>
        </w:rPr>
        <w:t xml:space="preserve"> Клещи – переносчики возбудителей заболеваний животных и человека. Меры профилактики.</w:t>
      </w:r>
    </w:p>
    <w:p w:rsidR="002D64EE" w:rsidRPr="004D7E43" w:rsidRDefault="002D64EE" w:rsidP="004D7E43">
      <w:pPr>
        <w:shd w:val="clear" w:color="auto" w:fill="FFFFFF"/>
        <w:jc w:val="both"/>
        <w:rPr>
          <w:b/>
          <w:bCs/>
          <w:sz w:val="20"/>
          <w:szCs w:val="20"/>
        </w:rPr>
      </w:pPr>
      <w:r w:rsidRPr="004D7E43">
        <w:rPr>
          <w:sz w:val="20"/>
          <w:szCs w:val="20"/>
        </w:rPr>
        <w:t xml:space="preserve">Класс Насекомые. Особенности строения и жизнедеятельности насекомых. Поведение насекомых, </w:t>
      </w:r>
      <w:r w:rsidRPr="004D7E43">
        <w:rPr>
          <w:bCs/>
          <w:sz w:val="20"/>
          <w:szCs w:val="20"/>
        </w:rPr>
        <w:t>инстинкты.</w:t>
      </w:r>
      <w:r w:rsidRPr="004D7E43">
        <w:rPr>
          <w:sz w:val="20"/>
          <w:szCs w:val="20"/>
        </w:rPr>
        <w:t xml:space="preserve"> Значение насекомых в природе и сельскохозяйственной деятельности человека. Насекомые – вредители. </w:t>
      </w:r>
      <w:r w:rsidRPr="004D7E43">
        <w:rPr>
          <w:i/>
          <w:sz w:val="20"/>
          <w:szCs w:val="20"/>
        </w:rPr>
        <w:t>Меры по сокращению численности насекомых-вредителей. Насекомые, снижающие численность вредителей растений.</w:t>
      </w:r>
      <w:r w:rsidRPr="004D7E43">
        <w:rPr>
          <w:sz w:val="20"/>
          <w:szCs w:val="20"/>
        </w:rPr>
        <w:t xml:space="preserve"> Насекомые – переносчики возбудителей и паразиты человека и домашних животных. Одомашненные насекомые: медоносная пчела и тутовый шелкопряд.</w:t>
      </w:r>
    </w:p>
    <w:p w:rsidR="00944820" w:rsidRPr="004D7E43" w:rsidRDefault="00944820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bCs/>
          <w:sz w:val="20"/>
          <w:szCs w:val="20"/>
        </w:rPr>
        <w:t xml:space="preserve">Общая </w:t>
      </w:r>
      <w:r w:rsidRPr="004D7E43">
        <w:rPr>
          <w:sz w:val="20"/>
          <w:szCs w:val="20"/>
        </w:rPr>
        <w:t>характеристика типа Хордовых. Подтип Бесчерепные. Ланцетник. Подтип Черепные, или Позвоночные. 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</w:t>
      </w:r>
    </w:p>
    <w:p w:rsidR="00944820" w:rsidRPr="004D7E43" w:rsidRDefault="00944820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 xml:space="preserve"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</w:t>
      </w:r>
      <w:r w:rsidRPr="004D7E43">
        <w:rPr>
          <w:i/>
          <w:sz w:val="20"/>
          <w:szCs w:val="20"/>
        </w:rPr>
        <w:t>Происхождение земноводных</w:t>
      </w:r>
      <w:r w:rsidRPr="004D7E43">
        <w:rPr>
          <w:sz w:val="20"/>
          <w:szCs w:val="20"/>
        </w:rPr>
        <w:t>. Многообразие современных земноводных и их охрана. Значение земноводных в природе и жизни человека.</w:t>
      </w:r>
    </w:p>
    <w:p w:rsidR="00944820" w:rsidRPr="0027072D" w:rsidRDefault="00944820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Класс Пресмыкающиеся. Общая характеристика класса Пресмыкающиеся. Места обитания, особенности</w:t>
      </w:r>
      <w:bookmarkStart w:id="1" w:name="page11"/>
      <w:bookmarkEnd w:id="1"/>
      <w:r w:rsidRPr="004D7E43">
        <w:rPr>
          <w:sz w:val="20"/>
          <w:szCs w:val="20"/>
        </w:rPr>
        <w:t xml:space="preserve"> внешнего и внутреннего строения пресмыкающихся. Размножение пресмыкающихся. </w:t>
      </w:r>
      <w:r w:rsidRPr="0027072D">
        <w:rPr>
          <w:sz w:val="20"/>
          <w:szCs w:val="20"/>
        </w:rPr>
        <w:t xml:space="preserve">Происхождение и многообразие древних пресмыкающихся. Значение пресмыкающихся в природе и жизни человека. </w:t>
      </w:r>
    </w:p>
    <w:p w:rsidR="00944820" w:rsidRPr="0027072D" w:rsidRDefault="00944820" w:rsidP="004D7E43">
      <w:pPr>
        <w:shd w:val="clear" w:color="auto" w:fill="FFFFFF"/>
        <w:jc w:val="both"/>
        <w:rPr>
          <w:sz w:val="20"/>
          <w:szCs w:val="20"/>
        </w:rPr>
      </w:pPr>
      <w:r w:rsidRPr="0027072D">
        <w:rPr>
          <w:sz w:val="20"/>
          <w:szCs w:val="20"/>
        </w:rPr>
        <w:t>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Сезонные явления в жизни птиц. Экологические группы птиц. Происхождение птиц. Значение птиц в природе и жизни человека. Охрана птиц. Птицеводство. Домашние птицы, приемы выращивания и ухода за птицами.</w:t>
      </w:r>
    </w:p>
    <w:p w:rsidR="00944820" w:rsidRPr="004D7E43" w:rsidRDefault="00944820" w:rsidP="004D7E43">
      <w:pPr>
        <w:shd w:val="clear" w:color="auto" w:fill="FFFFFF"/>
        <w:jc w:val="both"/>
        <w:rPr>
          <w:i/>
          <w:sz w:val="20"/>
          <w:szCs w:val="20"/>
        </w:rPr>
      </w:pPr>
      <w:r w:rsidRPr="004D7E43">
        <w:rPr>
          <w:sz w:val="20"/>
          <w:szCs w:val="20"/>
        </w:rPr>
        <w:t xml:space="preserve"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</w:t>
      </w:r>
      <w:r w:rsidRPr="004D7E43">
        <w:rPr>
          <w:i/>
          <w:sz w:val="20"/>
          <w:szCs w:val="20"/>
        </w:rPr>
        <w:t>рассудочное поведение</w:t>
      </w:r>
      <w:r w:rsidRPr="004D7E43">
        <w:rPr>
          <w:sz w:val="20"/>
          <w:szCs w:val="20"/>
        </w:rPr>
        <w:t xml:space="preserve">. Размножение и развитие млекопитающих. Происхождение млекопитающих.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 Экологические группы млекопитающих. Сезонные явления в жизни млекопитающих. 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</w:t>
      </w:r>
      <w:r w:rsidRPr="0027072D">
        <w:rPr>
          <w:sz w:val="20"/>
          <w:szCs w:val="20"/>
        </w:rPr>
        <w:t>Многообразие птиц и млекопитающих родного края.</w:t>
      </w:r>
    </w:p>
    <w:p w:rsidR="009E5EF7" w:rsidRPr="004D7E43" w:rsidRDefault="004D7E43" w:rsidP="004D7E43">
      <w:pPr>
        <w:shd w:val="clear" w:color="auto" w:fill="FFFFFF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Лабораторные работы</w:t>
      </w:r>
    </w:p>
    <w:p w:rsidR="00EA6ACC" w:rsidRPr="004D7E43" w:rsidRDefault="001D2A92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Изучение строения и передвижения одноклеточных животных</w:t>
      </w:r>
    </w:p>
    <w:p w:rsidR="006660A5" w:rsidRPr="004D7E43" w:rsidRDefault="00EA6ACC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Изучение внешнего строения дождевого червя, наблюдение за его передвижением и реакциями на раздражения</w:t>
      </w:r>
    </w:p>
    <w:p w:rsidR="00EA6ACC" w:rsidRPr="004D7E43" w:rsidRDefault="00EA6ACC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Изуч</w:t>
      </w:r>
      <w:r w:rsidR="004D7E43">
        <w:rPr>
          <w:sz w:val="20"/>
          <w:szCs w:val="20"/>
        </w:rPr>
        <w:t>ение строения раковин моллюсков</w:t>
      </w:r>
    </w:p>
    <w:p w:rsidR="00EA6ACC" w:rsidRPr="004D7E43" w:rsidRDefault="00EA6ACC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Изучение внешнего строения насекомого</w:t>
      </w:r>
    </w:p>
    <w:p w:rsidR="00EA6ACC" w:rsidRPr="004D7E43" w:rsidRDefault="00EA6ACC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Изучение типов развития насекомых</w:t>
      </w:r>
    </w:p>
    <w:p w:rsidR="00EA6ACC" w:rsidRPr="004D7E43" w:rsidRDefault="00EA6ACC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lastRenderedPageBreak/>
        <w:t>Изучение внешнего строения и передвижения рыб</w:t>
      </w:r>
    </w:p>
    <w:p w:rsidR="00EA6ACC" w:rsidRPr="004D7E43" w:rsidRDefault="00EA6ACC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Изучение внешнего строения и перьевого покрова птиц</w:t>
      </w:r>
    </w:p>
    <w:p w:rsidR="00482D31" w:rsidRPr="004D7E43" w:rsidRDefault="00482D31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Изучение внешнего строения, скелета и зубной системы млекопитающих</w:t>
      </w:r>
    </w:p>
    <w:p w:rsidR="00042593" w:rsidRPr="004D7E43" w:rsidRDefault="009E5EF7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b/>
          <w:bCs/>
          <w:iCs/>
          <w:sz w:val="20"/>
          <w:szCs w:val="20"/>
        </w:rPr>
        <w:t>Экскурсии</w:t>
      </w:r>
      <w:r w:rsidRPr="004D7E43">
        <w:rPr>
          <w:i/>
          <w:iCs/>
          <w:sz w:val="20"/>
          <w:szCs w:val="20"/>
        </w:rPr>
        <w:br/>
      </w:r>
      <w:r w:rsidR="00042593" w:rsidRPr="004D7E43">
        <w:rPr>
          <w:sz w:val="20"/>
          <w:szCs w:val="20"/>
        </w:rPr>
        <w:t xml:space="preserve">Разнообразие и роль членистоногих в природе родного края; </w:t>
      </w:r>
    </w:p>
    <w:p w:rsidR="00042593" w:rsidRPr="004D7E43" w:rsidRDefault="00042593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Разнообразие птиц и млекопитающих местности проживания (экскурсия в природу, зоопарк или музей).</w:t>
      </w:r>
    </w:p>
    <w:p w:rsidR="009E5EF7" w:rsidRPr="004D7E43" w:rsidRDefault="009058CA" w:rsidP="004D7E43">
      <w:pPr>
        <w:shd w:val="clear" w:color="auto" w:fill="FFFFFF"/>
        <w:ind w:left="360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E5EF7" w:rsidRPr="004D7E43">
        <w:rPr>
          <w:b/>
          <w:bCs/>
          <w:sz w:val="20"/>
          <w:szCs w:val="20"/>
        </w:rPr>
        <w:t xml:space="preserve"> </w:t>
      </w:r>
      <w:r w:rsidR="00944820" w:rsidRPr="004D7E43">
        <w:rPr>
          <w:b/>
          <w:bCs/>
          <w:sz w:val="20"/>
          <w:szCs w:val="20"/>
        </w:rPr>
        <w:t>4</w:t>
      </w:r>
      <w:r w:rsidR="009E5EF7" w:rsidRPr="004D7E43">
        <w:rPr>
          <w:b/>
          <w:bCs/>
          <w:sz w:val="20"/>
          <w:szCs w:val="20"/>
        </w:rPr>
        <w:t>. Экосистемы (</w:t>
      </w:r>
      <w:r w:rsidR="00943783" w:rsidRPr="004D7E43">
        <w:rPr>
          <w:b/>
          <w:bCs/>
          <w:sz w:val="20"/>
          <w:szCs w:val="20"/>
        </w:rPr>
        <w:t>3</w:t>
      </w:r>
      <w:r w:rsidR="009E5EF7" w:rsidRPr="004D7E43">
        <w:rPr>
          <w:b/>
          <w:bCs/>
          <w:sz w:val="20"/>
          <w:szCs w:val="20"/>
        </w:rPr>
        <w:t xml:space="preserve"> ч.)</w:t>
      </w:r>
    </w:p>
    <w:p w:rsidR="00944820" w:rsidRPr="0027072D" w:rsidRDefault="00944820" w:rsidP="004D7E43">
      <w:pPr>
        <w:shd w:val="clear" w:color="auto" w:fill="FFFFFF"/>
        <w:jc w:val="both"/>
        <w:rPr>
          <w:sz w:val="20"/>
          <w:szCs w:val="20"/>
        </w:rPr>
      </w:pPr>
      <w:proofErr w:type="spellStart"/>
      <w:r w:rsidRPr="0027072D">
        <w:rPr>
          <w:bCs/>
          <w:sz w:val="20"/>
          <w:szCs w:val="20"/>
        </w:rPr>
        <w:t>Экосистемная</w:t>
      </w:r>
      <w:proofErr w:type="spellEnd"/>
      <w:r w:rsidRPr="0027072D">
        <w:rPr>
          <w:bCs/>
          <w:sz w:val="20"/>
          <w:szCs w:val="20"/>
        </w:rPr>
        <w:t xml:space="preserve"> организация живой природы Экосистема, ее основные компоненты. Структура экосистемы. Пищевые связи в экосистеме. Взаимодействие популяций разных видов в экосистеме.</w:t>
      </w:r>
      <w:r w:rsidRPr="0027072D">
        <w:rPr>
          <w:rFonts w:eastAsia="Calibri"/>
          <w:bCs/>
          <w:sz w:val="20"/>
          <w:szCs w:val="20"/>
          <w:lang w:eastAsia="en-US"/>
        </w:rPr>
        <w:t xml:space="preserve"> </w:t>
      </w:r>
      <w:r w:rsidRPr="0027072D">
        <w:rPr>
          <w:bCs/>
          <w:sz w:val="20"/>
          <w:szCs w:val="20"/>
        </w:rPr>
        <w:t>Экология, экологические факторы, их влияние на организмы.</w:t>
      </w:r>
    </w:p>
    <w:p w:rsidR="009E5EF7" w:rsidRPr="004D7E43" w:rsidRDefault="009E5EF7" w:rsidP="004D7E43">
      <w:pPr>
        <w:pStyle w:val="c37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29"/>
          <w:b/>
          <w:bCs/>
          <w:sz w:val="20"/>
          <w:szCs w:val="20"/>
        </w:rPr>
        <w:t>Содержание программы</w:t>
      </w:r>
    </w:p>
    <w:p w:rsidR="005764BF" w:rsidRPr="004D7E43" w:rsidRDefault="00781B0E" w:rsidP="004D7E43">
      <w:pPr>
        <w:pStyle w:val="c37"/>
        <w:shd w:val="clear" w:color="auto" w:fill="FFFFFF"/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4D7E43">
        <w:rPr>
          <w:rStyle w:val="c29"/>
          <w:b/>
          <w:bCs/>
          <w:sz w:val="20"/>
          <w:szCs w:val="20"/>
        </w:rPr>
        <w:t>Биология. 8 класс</w:t>
      </w:r>
    </w:p>
    <w:p w:rsidR="009E5EF7" w:rsidRPr="004D7E43" w:rsidRDefault="00DA2567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sz w:val="20"/>
          <w:szCs w:val="20"/>
        </w:rPr>
        <w:t>70</w:t>
      </w:r>
      <w:r w:rsidR="009E5EF7" w:rsidRPr="004D7E43">
        <w:rPr>
          <w:sz w:val="20"/>
          <w:szCs w:val="20"/>
        </w:rPr>
        <w:t xml:space="preserve"> ч/год (2 ч/</w:t>
      </w:r>
      <w:proofErr w:type="spellStart"/>
      <w:r w:rsidR="009E5EF7" w:rsidRPr="004D7E43">
        <w:rPr>
          <w:sz w:val="20"/>
          <w:szCs w:val="20"/>
        </w:rPr>
        <w:t>нед</w:t>
      </w:r>
      <w:proofErr w:type="spellEnd"/>
      <w:r w:rsidR="009E5EF7" w:rsidRPr="004D7E43">
        <w:rPr>
          <w:sz w:val="20"/>
          <w:szCs w:val="20"/>
        </w:rPr>
        <w:t>.)</w:t>
      </w:r>
    </w:p>
    <w:p w:rsidR="009E5EF7" w:rsidRPr="004D7E43" w:rsidRDefault="009E5EF7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Введение. Человек как биологический вид (</w:t>
      </w:r>
      <w:r w:rsidR="00594D77" w:rsidRPr="004D7E43">
        <w:rPr>
          <w:b/>
          <w:bCs/>
          <w:sz w:val="20"/>
          <w:szCs w:val="20"/>
        </w:rPr>
        <w:t xml:space="preserve">5 </w:t>
      </w:r>
      <w:r w:rsidRPr="004D7E43">
        <w:rPr>
          <w:b/>
          <w:bCs/>
          <w:sz w:val="20"/>
          <w:szCs w:val="20"/>
        </w:rPr>
        <w:t>ч)</w:t>
      </w:r>
    </w:p>
    <w:p w:rsidR="00944820" w:rsidRPr="004D7E43" w:rsidRDefault="00944820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 Место человека в системе животного мира. Сходства и отличия человека и животных. Особенности человека как социального существа. Происхождение современного человека. Расы.</w:t>
      </w:r>
    </w:p>
    <w:p w:rsidR="009E5EF7" w:rsidRPr="004D7E43" w:rsidRDefault="00594D77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E5EF7" w:rsidRPr="004D7E43">
        <w:rPr>
          <w:b/>
          <w:bCs/>
          <w:sz w:val="20"/>
          <w:szCs w:val="20"/>
        </w:rPr>
        <w:t xml:space="preserve"> 1. Общий обзор организма человека (</w:t>
      </w:r>
      <w:r w:rsidR="00B1363E" w:rsidRPr="004D7E43">
        <w:rPr>
          <w:b/>
          <w:bCs/>
          <w:sz w:val="20"/>
          <w:szCs w:val="20"/>
        </w:rPr>
        <w:t>5</w:t>
      </w:r>
      <w:r w:rsidR="009E5EF7" w:rsidRPr="004D7E43">
        <w:rPr>
          <w:b/>
          <w:bCs/>
          <w:sz w:val="20"/>
          <w:szCs w:val="20"/>
        </w:rPr>
        <w:t>ч)</w:t>
      </w:r>
    </w:p>
    <w:p w:rsidR="00944820" w:rsidRPr="004D7E43" w:rsidRDefault="00944820" w:rsidP="004D7E43">
      <w:pPr>
        <w:shd w:val="clear" w:color="auto" w:fill="FFFFFF"/>
        <w:jc w:val="both"/>
        <w:rPr>
          <w:bCs/>
          <w:sz w:val="20"/>
          <w:szCs w:val="20"/>
        </w:rPr>
      </w:pPr>
      <w:r w:rsidRPr="004D7E43">
        <w:rPr>
          <w:sz w:val="20"/>
          <w:szCs w:val="20"/>
        </w:rPr>
        <w:t>Клетка – основа строения, жизнедеятельности и развития организмов. Строение, химический состав, жизненные свойства клетки. Ткани, органы и системы органов организма человека, их строение и функции. Организм человека как биосистема.</w:t>
      </w:r>
      <w:r w:rsidRPr="004D7E43">
        <w:rPr>
          <w:rFonts w:eastAsia="Calibri"/>
          <w:bCs/>
          <w:sz w:val="20"/>
          <w:szCs w:val="20"/>
          <w:lang w:eastAsia="en-US"/>
        </w:rPr>
        <w:t xml:space="preserve"> </w:t>
      </w:r>
      <w:r w:rsidRPr="004D7E43">
        <w:rPr>
          <w:bCs/>
          <w:sz w:val="20"/>
          <w:szCs w:val="20"/>
        </w:rPr>
        <w:t xml:space="preserve">Регуляция функций организма, способы регуляции. Механизмы регуляции функций. </w:t>
      </w:r>
    </w:p>
    <w:p w:rsidR="009E5EF7" w:rsidRPr="004D7E43" w:rsidRDefault="0027072D" w:rsidP="004D7E43">
      <w:pPr>
        <w:shd w:val="clear" w:color="auto" w:fill="FFFFFF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Лабораторная работа</w:t>
      </w:r>
    </w:p>
    <w:p w:rsidR="00B1363E" w:rsidRPr="004D7E43" w:rsidRDefault="00042593" w:rsidP="004D7E43">
      <w:pPr>
        <w:shd w:val="clear" w:color="auto" w:fill="FFFFFF"/>
        <w:rPr>
          <w:sz w:val="20"/>
          <w:szCs w:val="20"/>
        </w:rPr>
      </w:pPr>
      <w:r w:rsidRPr="004D7E43">
        <w:rPr>
          <w:sz w:val="20"/>
          <w:szCs w:val="20"/>
        </w:rPr>
        <w:t>Выявление особенностей строения клеток разных тканей</w:t>
      </w:r>
    </w:p>
    <w:p w:rsidR="009E5EF7" w:rsidRPr="004D7E43" w:rsidRDefault="00B1363E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E5EF7" w:rsidRPr="004D7E43">
        <w:rPr>
          <w:b/>
          <w:bCs/>
          <w:sz w:val="20"/>
          <w:szCs w:val="20"/>
        </w:rPr>
        <w:t xml:space="preserve"> 2. Опора и движение (</w:t>
      </w:r>
      <w:r w:rsidR="00993AC4" w:rsidRPr="004D7E43">
        <w:rPr>
          <w:b/>
          <w:bCs/>
          <w:sz w:val="20"/>
          <w:szCs w:val="20"/>
        </w:rPr>
        <w:t>7</w:t>
      </w:r>
      <w:r w:rsidR="009E5EF7" w:rsidRPr="004D7E43">
        <w:rPr>
          <w:b/>
          <w:bCs/>
          <w:sz w:val="20"/>
          <w:szCs w:val="20"/>
        </w:rPr>
        <w:t xml:space="preserve"> ч)</w:t>
      </w:r>
    </w:p>
    <w:p w:rsidR="00944820" w:rsidRPr="004D7E43" w:rsidRDefault="00944820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 xml:space="preserve">Опорно-двигательная система: строение, функции. Кость: химический состав, строение, рост. Соединение костей. Скелет человека. Особенности скелета человека, связанные с </w:t>
      </w:r>
      <w:proofErr w:type="spellStart"/>
      <w:r w:rsidRPr="004D7E43">
        <w:rPr>
          <w:sz w:val="20"/>
          <w:szCs w:val="20"/>
        </w:rPr>
        <w:t>прямохождением</w:t>
      </w:r>
      <w:proofErr w:type="spellEnd"/>
      <w:r w:rsidRPr="004D7E43">
        <w:rPr>
          <w:sz w:val="20"/>
          <w:szCs w:val="20"/>
        </w:rPr>
        <w:t xml:space="preserve"> и трудовой деятельностью. Влияние факторов окружающей среды и образа жизни на развитие скелета. 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</w:r>
    </w:p>
    <w:p w:rsidR="009E5EF7" w:rsidRPr="004D7E43" w:rsidRDefault="0027072D" w:rsidP="004D7E43">
      <w:pPr>
        <w:shd w:val="clear" w:color="auto" w:fill="FFFFFF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Практические работы</w:t>
      </w:r>
    </w:p>
    <w:p w:rsidR="00042593" w:rsidRPr="004D7E43" w:rsidRDefault="00042593" w:rsidP="004D7E43">
      <w:pPr>
        <w:shd w:val="clear" w:color="auto" w:fill="FFFFFF"/>
        <w:rPr>
          <w:sz w:val="20"/>
          <w:szCs w:val="20"/>
        </w:rPr>
      </w:pPr>
      <w:r w:rsidRPr="004D7E43">
        <w:rPr>
          <w:sz w:val="20"/>
          <w:szCs w:val="20"/>
        </w:rPr>
        <w:t xml:space="preserve">Выявление особенностей строения позвонков </w:t>
      </w:r>
    </w:p>
    <w:p w:rsidR="00AB14B5" w:rsidRPr="004D7E43" w:rsidRDefault="00AB14B5" w:rsidP="004D7E43">
      <w:pPr>
        <w:shd w:val="clear" w:color="auto" w:fill="FFFFFF"/>
        <w:rPr>
          <w:sz w:val="20"/>
          <w:szCs w:val="20"/>
        </w:rPr>
      </w:pPr>
      <w:r w:rsidRPr="004D7E43">
        <w:rPr>
          <w:sz w:val="20"/>
          <w:szCs w:val="20"/>
        </w:rPr>
        <w:t>Выявление нарушения осанки и наличия плоскостопия</w:t>
      </w:r>
    </w:p>
    <w:p w:rsidR="009E5EF7" w:rsidRPr="004D7E43" w:rsidRDefault="00993AC4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E5EF7" w:rsidRPr="004D7E43">
        <w:rPr>
          <w:b/>
          <w:bCs/>
          <w:sz w:val="20"/>
          <w:szCs w:val="20"/>
        </w:rPr>
        <w:t xml:space="preserve"> 3. Внутренняя среда организма (</w:t>
      </w:r>
      <w:r w:rsidR="003C21A3" w:rsidRPr="004D7E43">
        <w:rPr>
          <w:b/>
          <w:bCs/>
          <w:sz w:val="20"/>
          <w:szCs w:val="20"/>
        </w:rPr>
        <w:t>3</w:t>
      </w:r>
      <w:r w:rsidR="009E5EF7" w:rsidRPr="004D7E43">
        <w:rPr>
          <w:b/>
          <w:bCs/>
          <w:sz w:val="20"/>
          <w:szCs w:val="20"/>
        </w:rPr>
        <w:t xml:space="preserve"> ч)</w:t>
      </w:r>
    </w:p>
    <w:p w:rsidR="00944820" w:rsidRPr="004D7E43" w:rsidRDefault="00944820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 xml:space="preserve">Внутренняя среда организма (кровь, лимфа, тканевая жидкость). Функции крови и лимфы. Поддержание постоянства внутренней среды. </w:t>
      </w:r>
      <w:r w:rsidRPr="004D7E43">
        <w:rPr>
          <w:i/>
          <w:sz w:val="20"/>
          <w:szCs w:val="20"/>
        </w:rPr>
        <w:t>Гомеостаз</w:t>
      </w:r>
      <w:r w:rsidRPr="004D7E43">
        <w:rPr>
          <w:sz w:val="20"/>
          <w:szCs w:val="20"/>
        </w:rPr>
        <w:t xml:space="preserve">.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</w:t>
      </w:r>
      <w:r w:rsidRPr="0027072D">
        <w:rPr>
          <w:sz w:val="20"/>
          <w:szCs w:val="20"/>
        </w:rPr>
        <w:t>Значение работ Л. Пастера и И.И. Мечникова в области иммунитета.</w:t>
      </w:r>
      <w:r w:rsidRPr="004D7E43">
        <w:rPr>
          <w:sz w:val="20"/>
          <w:szCs w:val="20"/>
        </w:rPr>
        <w:t xml:space="preserve"> Роль прививок в борьбе с инфекционными заболеваниями. </w:t>
      </w:r>
    </w:p>
    <w:p w:rsidR="009E5EF7" w:rsidRPr="004D7E43" w:rsidRDefault="003C21A3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E5EF7" w:rsidRPr="004D7E43">
        <w:rPr>
          <w:b/>
          <w:bCs/>
          <w:sz w:val="20"/>
          <w:szCs w:val="20"/>
        </w:rPr>
        <w:t xml:space="preserve"> 4. Кровообращение и </w:t>
      </w:r>
      <w:proofErr w:type="spellStart"/>
      <w:r w:rsidR="009E5EF7" w:rsidRPr="004D7E43">
        <w:rPr>
          <w:b/>
          <w:bCs/>
          <w:sz w:val="20"/>
          <w:szCs w:val="20"/>
        </w:rPr>
        <w:t>лимфообращение</w:t>
      </w:r>
      <w:proofErr w:type="spellEnd"/>
      <w:r w:rsidR="009E5EF7" w:rsidRPr="004D7E43">
        <w:rPr>
          <w:b/>
          <w:bCs/>
          <w:sz w:val="20"/>
          <w:szCs w:val="20"/>
        </w:rPr>
        <w:t xml:space="preserve"> (4 ч)</w:t>
      </w:r>
    </w:p>
    <w:p w:rsidR="009E5EF7" w:rsidRPr="004D7E43" w:rsidRDefault="00944820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</w:t>
      </w:r>
      <w:r w:rsidRPr="0027072D">
        <w:rPr>
          <w:sz w:val="20"/>
          <w:szCs w:val="20"/>
        </w:rPr>
        <w:t>. Движение лимфы по сосудам</w:t>
      </w:r>
      <w:r w:rsidRPr="004D7E43">
        <w:rPr>
          <w:i/>
          <w:sz w:val="20"/>
          <w:szCs w:val="20"/>
        </w:rPr>
        <w:t xml:space="preserve">. </w:t>
      </w:r>
      <w:r w:rsidRPr="004D7E43">
        <w:rPr>
          <w:sz w:val="20"/>
          <w:szCs w:val="20"/>
        </w:rPr>
        <w:t xml:space="preserve">Гигиена сердечно-сосудистой системы. Профилактика сердечно-сосудистых заболеваний. Виды кровотечений, приемы оказания первой помощи при кровотечениях. </w:t>
      </w:r>
    </w:p>
    <w:p w:rsidR="009E5EF7" w:rsidRPr="004D7E43" w:rsidRDefault="0027072D" w:rsidP="004D7E43">
      <w:pPr>
        <w:shd w:val="clear" w:color="auto" w:fill="FFFFFF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Лабораторные работы</w:t>
      </w:r>
    </w:p>
    <w:p w:rsidR="00AB14B5" w:rsidRPr="004D7E43" w:rsidRDefault="00AB14B5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 xml:space="preserve">Сравнение микроскопического строения крови человека и лягушки </w:t>
      </w:r>
    </w:p>
    <w:p w:rsidR="00AB14B5" w:rsidRPr="004D7E43" w:rsidRDefault="00AB14B5" w:rsidP="004D7E43">
      <w:pPr>
        <w:shd w:val="clear" w:color="auto" w:fill="FFFFFF"/>
        <w:jc w:val="both"/>
        <w:rPr>
          <w:b/>
          <w:sz w:val="20"/>
          <w:szCs w:val="20"/>
        </w:rPr>
      </w:pPr>
      <w:r w:rsidRPr="004D7E43">
        <w:rPr>
          <w:sz w:val="20"/>
          <w:szCs w:val="20"/>
        </w:rPr>
        <w:t>Подсчет пульса в разных условиях. Измерение артериального давления</w:t>
      </w:r>
    </w:p>
    <w:p w:rsidR="009E5EF7" w:rsidRPr="004D7E43" w:rsidRDefault="00C35F4F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E5EF7" w:rsidRPr="004D7E43">
        <w:rPr>
          <w:b/>
          <w:bCs/>
          <w:sz w:val="20"/>
          <w:szCs w:val="20"/>
        </w:rPr>
        <w:t xml:space="preserve"> 5. Дыхание (</w:t>
      </w:r>
      <w:r w:rsidR="00DA2567" w:rsidRPr="004D7E43">
        <w:rPr>
          <w:b/>
          <w:bCs/>
          <w:sz w:val="20"/>
          <w:szCs w:val="20"/>
        </w:rPr>
        <w:t>4</w:t>
      </w:r>
      <w:r w:rsidR="009E5EF7" w:rsidRPr="004D7E43">
        <w:rPr>
          <w:b/>
          <w:bCs/>
          <w:sz w:val="20"/>
          <w:szCs w:val="20"/>
        </w:rPr>
        <w:t xml:space="preserve"> ч)</w:t>
      </w:r>
    </w:p>
    <w:p w:rsidR="00944820" w:rsidRPr="004D7E43" w:rsidRDefault="00944820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Дыхательная система: строение и функции.</w:t>
      </w:r>
      <w:r w:rsidRPr="004D7E43">
        <w:rPr>
          <w:bCs/>
          <w:sz w:val="20"/>
          <w:szCs w:val="20"/>
        </w:rPr>
        <w:t xml:space="preserve"> Этапы дыхания</w:t>
      </w:r>
      <w:r w:rsidRPr="004D7E43">
        <w:rPr>
          <w:sz w:val="20"/>
          <w:szCs w:val="20"/>
        </w:rPr>
        <w:t xml:space="preserve">. Легочные объемы. Газообмен в легких и тканях. Регуляция дыхания. Гигиена дыхания. Вред </w:t>
      </w:r>
      <w:proofErr w:type="spellStart"/>
      <w:r w:rsidRPr="004D7E43">
        <w:rPr>
          <w:sz w:val="20"/>
          <w:szCs w:val="20"/>
        </w:rPr>
        <w:t>табакокурения</w:t>
      </w:r>
      <w:proofErr w:type="spellEnd"/>
      <w:r w:rsidRPr="004D7E43">
        <w:rPr>
          <w:sz w:val="20"/>
          <w:szCs w:val="20"/>
        </w:rPr>
        <w:t>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</w:r>
    </w:p>
    <w:p w:rsidR="009E5EF7" w:rsidRPr="004D7E43" w:rsidRDefault="0027072D" w:rsidP="004D7E43">
      <w:pPr>
        <w:shd w:val="clear" w:color="auto" w:fill="FFFFFF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Лабораторная работа</w:t>
      </w:r>
    </w:p>
    <w:p w:rsidR="00953230" w:rsidRPr="004D7E43" w:rsidRDefault="00953230" w:rsidP="004D7E43">
      <w:pPr>
        <w:shd w:val="clear" w:color="auto" w:fill="FFFFFF"/>
        <w:rPr>
          <w:bCs/>
          <w:sz w:val="20"/>
          <w:szCs w:val="20"/>
        </w:rPr>
      </w:pPr>
      <w:r w:rsidRPr="004D7E43">
        <w:rPr>
          <w:bCs/>
          <w:sz w:val="20"/>
          <w:szCs w:val="20"/>
        </w:rPr>
        <w:t xml:space="preserve">Измерение жизненной емкости легких. Дыхательные движения </w:t>
      </w:r>
    </w:p>
    <w:p w:rsidR="009E5EF7" w:rsidRPr="004D7E43" w:rsidRDefault="003F2EC8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E5EF7" w:rsidRPr="004D7E43">
        <w:rPr>
          <w:b/>
          <w:bCs/>
          <w:sz w:val="20"/>
          <w:szCs w:val="20"/>
        </w:rPr>
        <w:t xml:space="preserve"> 6. Питание (6 ч)</w:t>
      </w:r>
    </w:p>
    <w:p w:rsidR="00944820" w:rsidRPr="004D7E43" w:rsidRDefault="00944820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Питание.</w:t>
      </w:r>
      <w:r w:rsidRPr="004D7E43">
        <w:rPr>
          <w:bCs/>
          <w:sz w:val="20"/>
          <w:szCs w:val="20"/>
        </w:rPr>
        <w:t xml:space="preserve"> Пищеварение. </w:t>
      </w:r>
      <w:r w:rsidRPr="004D7E43">
        <w:rPr>
          <w:sz w:val="20"/>
          <w:szCs w:val="20"/>
        </w:rPr>
        <w:t xml:space="preserve">Пищеварительная система: строение и функции. Ферменты, роль ферментов в пищеварении. Обработка пищи в ротовой полости. Зубы и 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веществ. Особенности пищеварения в толстом кишечнике. Вклад Павлова И. П. в изучение пищеварения. Гигиена питания, предотвращение желудочно-кишечных заболеваний. </w:t>
      </w:r>
    </w:p>
    <w:p w:rsidR="009E5EF7" w:rsidRPr="004D7E43" w:rsidRDefault="0027072D" w:rsidP="004D7E43">
      <w:pPr>
        <w:shd w:val="clear" w:color="auto" w:fill="FFFFFF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Лабораторная работа</w:t>
      </w:r>
    </w:p>
    <w:p w:rsidR="00AD5DEE" w:rsidRPr="004D7E43" w:rsidRDefault="00AD5DEE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Действие слюны на крахм</w:t>
      </w:r>
      <w:r w:rsidR="0027072D">
        <w:rPr>
          <w:sz w:val="20"/>
          <w:szCs w:val="20"/>
        </w:rPr>
        <w:t>ал</w:t>
      </w:r>
    </w:p>
    <w:p w:rsidR="009E5EF7" w:rsidRPr="004D7E43" w:rsidRDefault="00FC34F7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E5EF7" w:rsidRPr="004D7E43">
        <w:rPr>
          <w:b/>
          <w:bCs/>
          <w:sz w:val="20"/>
          <w:szCs w:val="20"/>
        </w:rPr>
        <w:t xml:space="preserve"> 7. Обмен веществ и превращение энергии (4 ч)</w:t>
      </w:r>
    </w:p>
    <w:p w:rsidR="00944820" w:rsidRPr="004D7E43" w:rsidRDefault="00944820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 xml:space="preserve">Обмен веществ и превращение энергии. Две стороны обмена веществ и энергии. Обмен органических и неорганических веществ. Витамины. Проявление гиповитаминозов и авитаминозов, и меры их предупреждения. Энергетический обмен и питание. Пищевые рационы. Нормы питания. Регуляция обмена веществ. </w:t>
      </w:r>
    </w:p>
    <w:p w:rsidR="009E5EF7" w:rsidRPr="004D7E43" w:rsidRDefault="009E5EF7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Практическая работа</w:t>
      </w:r>
    </w:p>
    <w:p w:rsidR="00FC34F7" w:rsidRPr="004D7E43" w:rsidRDefault="004D7E43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 xml:space="preserve"> </w:t>
      </w:r>
      <w:r w:rsidR="00FC34F7" w:rsidRPr="004D7E43">
        <w:rPr>
          <w:sz w:val="20"/>
          <w:szCs w:val="20"/>
        </w:rPr>
        <w:t>Установление зависимости между нагрузкой и уров</w:t>
      </w:r>
      <w:r w:rsidR="00FC34F7" w:rsidRPr="004D7E43">
        <w:rPr>
          <w:sz w:val="20"/>
          <w:szCs w:val="20"/>
        </w:rPr>
        <w:softHyphen/>
        <w:t>нем энергетического обмена по результатам функцио</w:t>
      </w:r>
      <w:r w:rsidR="00FC34F7" w:rsidRPr="004D7E43">
        <w:rPr>
          <w:sz w:val="20"/>
          <w:szCs w:val="20"/>
        </w:rPr>
        <w:softHyphen/>
        <w:t>нальной пробы с задержко</w:t>
      </w:r>
      <w:r w:rsidR="0027072D">
        <w:rPr>
          <w:sz w:val="20"/>
          <w:szCs w:val="20"/>
        </w:rPr>
        <w:t>й дыхания до и после на</w:t>
      </w:r>
      <w:r w:rsidR="0027072D">
        <w:rPr>
          <w:sz w:val="20"/>
          <w:szCs w:val="20"/>
        </w:rPr>
        <w:softHyphen/>
        <w:t>грузки</w:t>
      </w:r>
    </w:p>
    <w:p w:rsidR="00944820" w:rsidRPr="004D7E43" w:rsidRDefault="00FC34F7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44820" w:rsidRPr="004D7E43">
        <w:rPr>
          <w:b/>
          <w:bCs/>
          <w:sz w:val="20"/>
          <w:szCs w:val="20"/>
        </w:rPr>
        <w:t xml:space="preserve"> 8. Покровы тела (</w:t>
      </w:r>
      <w:r w:rsidR="00E804B0" w:rsidRPr="004D7E43">
        <w:rPr>
          <w:b/>
          <w:bCs/>
          <w:sz w:val="20"/>
          <w:szCs w:val="20"/>
        </w:rPr>
        <w:t>2</w:t>
      </w:r>
      <w:r w:rsidR="00944820" w:rsidRPr="004D7E43">
        <w:rPr>
          <w:b/>
          <w:bCs/>
          <w:sz w:val="20"/>
          <w:szCs w:val="20"/>
        </w:rPr>
        <w:t xml:space="preserve"> ч)</w:t>
      </w:r>
    </w:p>
    <w:p w:rsidR="00944820" w:rsidRPr="004D7E43" w:rsidRDefault="00944820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 xml:space="preserve">Поддержание температуры тела. </w:t>
      </w:r>
      <w:r w:rsidRPr="0027072D">
        <w:rPr>
          <w:sz w:val="20"/>
          <w:szCs w:val="20"/>
        </w:rPr>
        <w:t>Терморегуляция при разных условиях среды.</w:t>
      </w:r>
      <w:r w:rsidRPr="004D7E43">
        <w:rPr>
          <w:sz w:val="20"/>
          <w:szCs w:val="20"/>
        </w:rPr>
        <w:t xml:space="preserve"> Покровы тела. Уход за кожей, волосами, ногтями. Роль кожи в процессах терморегуляции. Приемы оказания первой помощи при травмах, ожогах, обморожениях и их профилактика.</w:t>
      </w:r>
    </w:p>
    <w:p w:rsidR="009E5EF7" w:rsidRPr="004D7E43" w:rsidRDefault="00E804B0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E5EF7" w:rsidRPr="004D7E43">
        <w:rPr>
          <w:b/>
          <w:bCs/>
          <w:sz w:val="20"/>
          <w:szCs w:val="20"/>
        </w:rPr>
        <w:t xml:space="preserve"> </w:t>
      </w:r>
      <w:r w:rsidR="00944820" w:rsidRPr="004D7E43">
        <w:rPr>
          <w:b/>
          <w:bCs/>
          <w:sz w:val="20"/>
          <w:szCs w:val="20"/>
        </w:rPr>
        <w:t>9</w:t>
      </w:r>
      <w:r w:rsidR="009E5EF7" w:rsidRPr="004D7E43">
        <w:rPr>
          <w:b/>
          <w:bCs/>
          <w:sz w:val="20"/>
          <w:szCs w:val="20"/>
        </w:rPr>
        <w:t>. Выделение продуктов обмена (</w:t>
      </w:r>
      <w:r w:rsidRPr="004D7E43">
        <w:rPr>
          <w:b/>
          <w:bCs/>
          <w:sz w:val="20"/>
          <w:szCs w:val="20"/>
        </w:rPr>
        <w:t>2</w:t>
      </w:r>
      <w:r w:rsidR="009E5EF7" w:rsidRPr="004D7E43">
        <w:rPr>
          <w:b/>
          <w:bCs/>
          <w:sz w:val="20"/>
          <w:szCs w:val="20"/>
        </w:rPr>
        <w:t xml:space="preserve"> ч)</w:t>
      </w:r>
    </w:p>
    <w:p w:rsidR="0027072D" w:rsidRDefault="00944820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Мочевыделительная система: строение и функции. Процесс образования и выделения мочи, его регуляция. Заболевания органов мочевыделительной системы и меры их предупреждения</w:t>
      </w:r>
      <w:r w:rsidR="0027072D">
        <w:rPr>
          <w:sz w:val="20"/>
          <w:szCs w:val="20"/>
        </w:rPr>
        <w:t xml:space="preserve">. </w:t>
      </w:r>
    </w:p>
    <w:p w:rsidR="00944820" w:rsidRPr="0027072D" w:rsidRDefault="00E804B0" w:rsidP="0027072D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sz w:val="20"/>
          <w:szCs w:val="20"/>
        </w:rPr>
        <w:t>Раздел</w:t>
      </w:r>
      <w:r w:rsidR="00944820" w:rsidRPr="004D7E43">
        <w:rPr>
          <w:b/>
          <w:sz w:val="20"/>
          <w:szCs w:val="20"/>
        </w:rPr>
        <w:t xml:space="preserve"> 10.</w:t>
      </w:r>
      <w:r w:rsidRPr="004D7E43">
        <w:rPr>
          <w:b/>
          <w:sz w:val="20"/>
          <w:szCs w:val="20"/>
        </w:rPr>
        <w:t xml:space="preserve"> </w:t>
      </w:r>
      <w:r w:rsidR="00944820" w:rsidRPr="004D7E43">
        <w:rPr>
          <w:b/>
          <w:sz w:val="20"/>
          <w:szCs w:val="20"/>
        </w:rPr>
        <w:t>Нервная система</w:t>
      </w:r>
      <w:r w:rsidRPr="004D7E43">
        <w:rPr>
          <w:b/>
          <w:sz w:val="20"/>
          <w:szCs w:val="20"/>
        </w:rPr>
        <w:t xml:space="preserve"> (6 ч)</w:t>
      </w:r>
    </w:p>
    <w:p w:rsidR="00944820" w:rsidRPr="004D7E43" w:rsidRDefault="00944820" w:rsidP="004D7E43">
      <w:pPr>
        <w:shd w:val="clear" w:color="auto" w:fill="FFFFFF"/>
        <w:jc w:val="both"/>
        <w:rPr>
          <w:bCs/>
          <w:sz w:val="20"/>
          <w:szCs w:val="20"/>
        </w:rPr>
      </w:pPr>
      <w:r w:rsidRPr="004D7E43">
        <w:rPr>
          <w:bCs/>
          <w:sz w:val="20"/>
          <w:szCs w:val="20"/>
        </w:rPr>
        <w:t xml:space="preserve">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</w:t>
      </w:r>
      <w:r w:rsidRPr="004D7E43">
        <w:rPr>
          <w:bCs/>
          <w:i/>
          <w:sz w:val="20"/>
          <w:szCs w:val="20"/>
        </w:rPr>
        <w:t>Особенности развития головного мозга человека и его функциональная асимметрия.</w:t>
      </w:r>
      <w:r w:rsidRPr="004D7E43">
        <w:rPr>
          <w:bCs/>
          <w:sz w:val="20"/>
          <w:szCs w:val="20"/>
        </w:rPr>
        <w:t xml:space="preserve"> Нарушения деятельности нервной системы и их предупреждение.</w:t>
      </w:r>
    </w:p>
    <w:p w:rsidR="0027072D" w:rsidRDefault="0027102E" w:rsidP="004D7E43">
      <w:pPr>
        <w:shd w:val="clear" w:color="auto" w:fill="FFFFFF"/>
        <w:jc w:val="both"/>
        <w:rPr>
          <w:b/>
          <w:bCs/>
          <w:sz w:val="20"/>
          <w:szCs w:val="20"/>
        </w:rPr>
      </w:pPr>
      <w:r w:rsidRPr="004D7E43">
        <w:rPr>
          <w:b/>
          <w:bCs/>
          <w:sz w:val="20"/>
          <w:szCs w:val="20"/>
        </w:rPr>
        <w:t>Лаб</w:t>
      </w:r>
      <w:r w:rsidR="0027072D">
        <w:rPr>
          <w:b/>
          <w:bCs/>
          <w:sz w:val="20"/>
          <w:szCs w:val="20"/>
        </w:rPr>
        <w:t>ораторная</w:t>
      </w:r>
      <w:r w:rsidRPr="004D7E43">
        <w:rPr>
          <w:b/>
          <w:bCs/>
          <w:sz w:val="20"/>
          <w:szCs w:val="20"/>
        </w:rPr>
        <w:t xml:space="preserve"> раб</w:t>
      </w:r>
      <w:r w:rsidR="0027072D">
        <w:rPr>
          <w:b/>
          <w:bCs/>
          <w:sz w:val="20"/>
          <w:szCs w:val="20"/>
        </w:rPr>
        <w:t>ота</w:t>
      </w:r>
    </w:p>
    <w:p w:rsidR="00944820" w:rsidRPr="0027072D" w:rsidRDefault="0027102E" w:rsidP="004D7E43">
      <w:pPr>
        <w:shd w:val="clear" w:color="auto" w:fill="FFFFFF"/>
        <w:jc w:val="both"/>
        <w:rPr>
          <w:bCs/>
          <w:sz w:val="20"/>
          <w:szCs w:val="20"/>
        </w:rPr>
      </w:pPr>
      <w:r w:rsidRPr="0027072D">
        <w:rPr>
          <w:bCs/>
          <w:sz w:val="20"/>
          <w:szCs w:val="20"/>
        </w:rPr>
        <w:t>Изучение строения головного мозга</w:t>
      </w:r>
    </w:p>
    <w:p w:rsidR="00944820" w:rsidRPr="004D7E43" w:rsidRDefault="00AA0211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44820" w:rsidRPr="004D7E43">
        <w:rPr>
          <w:b/>
          <w:bCs/>
          <w:sz w:val="20"/>
          <w:szCs w:val="20"/>
        </w:rPr>
        <w:t xml:space="preserve"> 11. Органы чувств. Анализаторы (</w:t>
      </w:r>
      <w:r w:rsidR="00482E58" w:rsidRPr="004D7E43">
        <w:rPr>
          <w:b/>
          <w:bCs/>
          <w:sz w:val="20"/>
          <w:szCs w:val="20"/>
        </w:rPr>
        <w:t>4</w:t>
      </w:r>
      <w:r w:rsidR="00944820" w:rsidRPr="004D7E43">
        <w:rPr>
          <w:b/>
          <w:bCs/>
          <w:sz w:val="20"/>
          <w:szCs w:val="20"/>
        </w:rPr>
        <w:t xml:space="preserve"> ч)</w:t>
      </w:r>
    </w:p>
    <w:p w:rsidR="00944820" w:rsidRPr="004D7E43" w:rsidRDefault="00944820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экологических факторов на органы чувств.</w:t>
      </w:r>
    </w:p>
    <w:p w:rsidR="00944820" w:rsidRPr="004D7E43" w:rsidRDefault="00944820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Лабораторные работы:</w:t>
      </w:r>
    </w:p>
    <w:p w:rsidR="00482E58" w:rsidRPr="004D7E43" w:rsidRDefault="0027102E" w:rsidP="004D7E43">
      <w:pPr>
        <w:shd w:val="clear" w:color="auto" w:fill="FFFFFF"/>
        <w:rPr>
          <w:sz w:val="20"/>
          <w:szCs w:val="20"/>
        </w:rPr>
      </w:pPr>
      <w:r w:rsidRPr="004D7E43">
        <w:rPr>
          <w:sz w:val="20"/>
          <w:szCs w:val="20"/>
        </w:rPr>
        <w:t>Изучение строения и работы органа зрения.</w:t>
      </w:r>
    </w:p>
    <w:p w:rsidR="00944820" w:rsidRPr="004D7E43" w:rsidRDefault="00482E58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44820" w:rsidRPr="004D7E43">
        <w:rPr>
          <w:b/>
          <w:bCs/>
          <w:sz w:val="20"/>
          <w:szCs w:val="20"/>
        </w:rPr>
        <w:t xml:space="preserve"> 12. Психика и поведение человека (</w:t>
      </w:r>
      <w:r w:rsidRPr="004D7E43">
        <w:rPr>
          <w:b/>
          <w:bCs/>
          <w:sz w:val="20"/>
          <w:szCs w:val="20"/>
        </w:rPr>
        <w:t>5</w:t>
      </w:r>
      <w:r w:rsidR="00944820" w:rsidRPr="004D7E43">
        <w:rPr>
          <w:b/>
          <w:bCs/>
          <w:sz w:val="20"/>
          <w:szCs w:val="20"/>
        </w:rPr>
        <w:t xml:space="preserve"> ч)</w:t>
      </w:r>
    </w:p>
    <w:p w:rsidR="00944820" w:rsidRPr="004D7E43" w:rsidRDefault="00944820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 xml:space="preserve">Высшая нервная деятельность человека, </w:t>
      </w:r>
      <w:r w:rsidRPr="0027072D">
        <w:rPr>
          <w:sz w:val="20"/>
          <w:szCs w:val="20"/>
        </w:rPr>
        <w:t>работы И. М. Сеченова, И. П. Павлова, А. А. Ухтомского и П. К. Анохина.</w:t>
      </w:r>
      <w:r w:rsidRPr="004D7E43">
        <w:rPr>
          <w:sz w:val="20"/>
          <w:szCs w:val="20"/>
        </w:rPr>
        <w:t xml:space="preserve"> 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</w:t>
      </w:r>
      <w:r w:rsidRPr="0027072D">
        <w:rPr>
          <w:sz w:val="20"/>
          <w:szCs w:val="20"/>
        </w:rPr>
        <w:t>Значение интеллектуальных, творческих и эстетических потребностей.</w:t>
      </w:r>
      <w:r w:rsidRPr="004D7E43">
        <w:rPr>
          <w:sz w:val="20"/>
          <w:szCs w:val="20"/>
        </w:rPr>
        <w:t xml:space="preserve"> Роль обучения и воспитания в развитии психики и поведения человека.</w:t>
      </w:r>
    </w:p>
    <w:p w:rsidR="0027072D" w:rsidRDefault="0027072D" w:rsidP="004D7E43">
      <w:pPr>
        <w:shd w:val="clear" w:color="auto" w:fill="FFFFFF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Практическая работа</w:t>
      </w:r>
    </w:p>
    <w:p w:rsidR="00482E58" w:rsidRPr="004D7E43" w:rsidRDefault="00482E58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Выра</w:t>
      </w:r>
      <w:r w:rsidR="0027072D">
        <w:rPr>
          <w:sz w:val="20"/>
          <w:szCs w:val="20"/>
        </w:rPr>
        <w:t>ботка навыка зеркального письма</w:t>
      </w:r>
    </w:p>
    <w:p w:rsidR="009E5EF7" w:rsidRPr="004D7E43" w:rsidRDefault="00482E58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E5EF7" w:rsidRPr="004D7E43">
        <w:rPr>
          <w:b/>
          <w:bCs/>
          <w:sz w:val="20"/>
          <w:szCs w:val="20"/>
        </w:rPr>
        <w:t xml:space="preserve"> 1</w:t>
      </w:r>
      <w:r w:rsidR="005F4B73" w:rsidRPr="004D7E43">
        <w:rPr>
          <w:b/>
          <w:bCs/>
          <w:sz w:val="20"/>
          <w:szCs w:val="20"/>
        </w:rPr>
        <w:t>3</w:t>
      </w:r>
      <w:r w:rsidR="009E5EF7" w:rsidRPr="004D7E43">
        <w:rPr>
          <w:b/>
          <w:bCs/>
          <w:sz w:val="20"/>
          <w:szCs w:val="20"/>
        </w:rPr>
        <w:t xml:space="preserve">. </w:t>
      </w:r>
      <w:r w:rsidR="002A379E" w:rsidRPr="004D7E43">
        <w:rPr>
          <w:b/>
          <w:bCs/>
          <w:sz w:val="20"/>
          <w:szCs w:val="20"/>
        </w:rPr>
        <w:t>Нейрогуморальная</w:t>
      </w:r>
      <w:r w:rsidR="009E5EF7" w:rsidRPr="004D7E43">
        <w:rPr>
          <w:b/>
          <w:bCs/>
          <w:sz w:val="20"/>
          <w:szCs w:val="20"/>
        </w:rPr>
        <w:t xml:space="preserve"> регуляция процессов жизнедеятельности организма (</w:t>
      </w:r>
      <w:r w:rsidR="00D66476" w:rsidRPr="004D7E43">
        <w:rPr>
          <w:b/>
          <w:bCs/>
          <w:sz w:val="20"/>
          <w:szCs w:val="20"/>
        </w:rPr>
        <w:t>2</w:t>
      </w:r>
      <w:r w:rsidR="009E5EF7" w:rsidRPr="004D7E43">
        <w:rPr>
          <w:b/>
          <w:bCs/>
          <w:sz w:val="20"/>
          <w:szCs w:val="20"/>
        </w:rPr>
        <w:t xml:space="preserve"> ч)</w:t>
      </w:r>
    </w:p>
    <w:p w:rsidR="005F4B73" w:rsidRPr="004D7E43" w:rsidRDefault="005F4B73" w:rsidP="004D7E43">
      <w:pPr>
        <w:shd w:val="clear" w:color="auto" w:fill="FFFFFF"/>
        <w:jc w:val="both"/>
        <w:rPr>
          <w:bCs/>
          <w:sz w:val="20"/>
          <w:szCs w:val="20"/>
        </w:rPr>
      </w:pPr>
      <w:r w:rsidRPr="004D7E43">
        <w:rPr>
          <w:bCs/>
          <w:sz w:val="20"/>
          <w:szCs w:val="20"/>
        </w:rPr>
        <w:t xml:space="preserve">Железы и их классификация. Эндокринная система. Гормоны, их роль в регуляции физиологических функций организма. Железы внутренней секреции: гипофиз, </w:t>
      </w:r>
      <w:r w:rsidRPr="004D7E43">
        <w:rPr>
          <w:bCs/>
          <w:i/>
          <w:sz w:val="20"/>
          <w:szCs w:val="20"/>
        </w:rPr>
        <w:t>эпифиз</w:t>
      </w:r>
      <w:r w:rsidRPr="004D7E43">
        <w:rPr>
          <w:bCs/>
          <w:sz w:val="20"/>
          <w:szCs w:val="20"/>
        </w:rPr>
        <w:t xml:space="preserve">, щитовидная железа, надпочечники. Железы смешанной секреции: поджелудочная и половые железы. Регуляция функций эндокринных желез. </w:t>
      </w:r>
    </w:p>
    <w:p w:rsidR="009E5EF7" w:rsidRPr="004D7E43" w:rsidRDefault="00D66476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E5EF7" w:rsidRPr="004D7E43">
        <w:rPr>
          <w:b/>
          <w:bCs/>
          <w:sz w:val="20"/>
          <w:szCs w:val="20"/>
        </w:rPr>
        <w:t xml:space="preserve"> 1</w:t>
      </w:r>
      <w:r w:rsidR="005F4B73" w:rsidRPr="004D7E43">
        <w:rPr>
          <w:b/>
          <w:bCs/>
          <w:sz w:val="20"/>
          <w:szCs w:val="20"/>
        </w:rPr>
        <w:t>4</w:t>
      </w:r>
      <w:r w:rsidR="009E5EF7" w:rsidRPr="004D7E43">
        <w:rPr>
          <w:b/>
          <w:bCs/>
          <w:sz w:val="20"/>
          <w:szCs w:val="20"/>
        </w:rPr>
        <w:t>. Размножение и развитие человека (</w:t>
      </w:r>
      <w:r w:rsidR="00822489" w:rsidRPr="004D7E43">
        <w:rPr>
          <w:b/>
          <w:bCs/>
          <w:sz w:val="20"/>
          <w:szCs w:val="20"/>
        </w:rPr>
        <w:t>5</w:t>
      </w:r>
      <w:r w:rsidR="009E5EF7" w:rsidRPr="004D7E43">
        <w:rPr>
          <w:b/>
          <w:bCs/>
          <w:sz w:val="20"/>
          <w:szCs w:val="20"/>
        </w:rPr>
        <w:t xml:space="preserve"> ч)</w:t>
      </w:r>
    </w:p>
    <w:p w:rsidR="005F4B73" w:rsidRPr="004D7E43" w:rsidRDefault="005F4B73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lastRenderedPageBreak/>
        <w:t xml:space="preserve">Половая система: строение и функции. Оплодотворение и внутриутробное развитие. </w:t>
      </w:r>
      <w:r w:rsidRPr="004D7E43">
        <w:rPr>
          <w:i/>
          <w:sz w:val="20"/>
          <w:szCs w:val="20"/>
        </w:rPr>
        <w:t>Роды.</w:t>
      </w:r>
      <w:r w:rsidRPr="004D7E43">
        <w:rPr>
          <w:sz w:val="20"/>
          <w:szCs w:val="20"/>
        </w:rPr>
        <w:t xml:space="preserve">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</w:t>
      </w:r>
      <w:bookmarkStart w:id="2" w:name="page17"/>
      <w:bookmarkEnd w:id="2"/>
      <w:r w:rsidRPr="004D7E43">
        <w:rPr>
          <w:sz w:val="20"/>
          <w:szCs w:val="20"/>
        </w:rPr>
        <w:t xml:space="preserve"> передающиеся половым путем и их профилактика. ВИЧ, профилактика СПИДа.</w:t>
      </w:r>
    </w:p>
    <w:p w:rsidR="009E5EF7" w:rsidRPr="004D7E43" w:rsidRDefault="00822489" w:rsidP="004D7E43">
      <w:pPr>
        <w:shd w:val="clear" w:color="auto" w:fill="FFFFFF"/>
        <w:jc w:val="center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Раздел</w:t>
      </w:r>
      <w:r w:rsidR="009E5EF7" w:rsidRPr="004D7E43">
        <w:rPr>
          <w:b/>
          <w:bCs/>
          <w:sz w:val="20"/>
          <w:szCs w:val="20"/>
        </w:rPr>
        <w:t xml:space="preserve"> 14. Человек и окружающая среда (3 ч)</w:t>
      </w:r>
    </w:p>
    <w:p w:rsidR="005F4B73" w:rsidRPr="004D7E43" w:rsidRDefault="005F4B73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</w:r>
    </w:p>
    <w:p w:rsidR="005F4B73" w:rsidRPr="004D7E43" w:rsidRDefault="005F4B73" w:rsidP="004D7E43">
      <w:pPr>
        <w:shd w:val="clear" w:color="auto" w:fill="FFFFFF"/>
        <w:jc w:val="both"/>
        <w:rPr>
          <w:sz w:val="20"/>
          <w:szCs w:val="20"/>
        </w:rPr>
      </w:pPr>
      <w:r w:rsidRPr="004D7E43">
        <w:rPr>
          <w:sz w:val="20"/>
          <w:szCs w:val="20"/>
        </w:rPr>
        <w:t xml:space="preserve">Человек и окружающая среда. </w:t>
      </w:r>
      <w:r w:rsidRPr="0027072D">
        <w:rPr>
          <w:sz w:val="20"/>
          <w:szCs w:val="20"/>
        </w:rPr>
        <w:t xml:space="preserve">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отдыха. </w:t>
      </w:r>
      <w:r w:rsidRPr="004D7E43">
        <w:rPr>
          <w:sz w:val="20"/>
          <w:szCs w:val="20"/>
        </w:rPr>
        <w:t xml:space="preserve">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</w:t>
      </w:r>
    </w:p>
    <w:p w:rsidR="00781B0E" w:rsidRPr="004D7E43" w:rsidRDefault="00781B0E" w:rsidP="004D7E43">
      <w:pPr>
        <w:pStyle w:val="c37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29"/>
          <w:b/>
          <w:bCs/>
          <w:sz w:val="20"/>
          <w:szCs w:val="20"/>
        </w:rPr>
        <w:t>Содержание программы</w:t>
      </w:r>
    </w:p>
    <w:p w:rsidR="005764BF" w:rsidRPr="0027072D" w:rsidRDefault="0027072D" w:rsidP="0027072D">
      <w:pPr>
        <w:pStyle w:val="c37"/>
        <w:shd w:val="clear" w:color="auto" w:fill="FFFFFF"/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rStyle w:val="c29"/>
          <w:b/>
          <w:bCs/>
          <w:sz w:val="20"/>
          <w:szCs w:val="20"/>
        </w:rPr>
        <w:t>Биология. 9 класс</w:t>
      </w:r>
    </w:p>
    <w:p w:rsidR="00781B0E" w:rsidRPr="004D7E43" w:rsidRDefault="00781B0E" w:rsidP="004D7E43">
      <w:pPr>
        <w:pStyle w:val="c1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0"/>
          <w:sz w:val="20"/>
          <w:szCs w:val="20"/>
        </w:rPr>
        <w:t>68 ч/год (2 ч/</w:t>
      </w:r>
      <w:proofErr w:type="spellStart"/>
      <w:r w:rsidRPr="004D7E43">
        <w:rPr>
          <w:rStyle w:val="c0"/>
          <w:sz w:val="20"/>
          <w:szCs w:val="20"/>
        </w:rPr>
        <w:t>нед</w:t>
      </w:r>
      <w:proofErr w:type="spellEnd"/>
      <w:r w:rsidRPr="004D7E43">
        <w:rPr>
          <w:rStyle w:val="c0"/>
          <w:sz w:val="20"/>
          <w:szCs w:val="20"/>
        </w:rPr>
        <w:t>.)</w:t>
      </w:r>
    </w:p>
    <w:p w:rsidR="00781B0E" w:rsidRPr="004D7E43" w:rsidRDefault="00781B0E" w:rsidP="004D7E43">
      <w:pPr>
        <w:pStyle w:val="c1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4"/>
          <w:b/>
          <w:bCs/>
          <w:sz w:val="20"/>
          <w:szCs w:val="20"/>
        </w:rPr>
        <w:t>Введение. Биология в системе наук (2 ч.)</w:t>
      </w:r>
    </w:p>
    <w:p w:rsidR="00781B0E" w:rsidRPr="0027072D" w:rsidRDefault="00560939" w:rsidP="004D7E43">
      <w:pPr>
        <w:pStyle w:val="c9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sz w:val="20"/>
          <w:szCs w:val="20"/>
        </w:rPr>
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естественно-научной картины мира. Основные признаки живого. </w:t>
      </w:r>
      <w:r w:rsidR="00684884" w:rsidRPr="004D7E43">
        <w:rPr>
          <w:bCs/>
          <w:sz w:val="20"/>
          <w:szCs w:val="20"/>
        </w:rPr>
        <w:t xml:space="preserve">Обмен веществ и превращения энергии – признак живых организмов. </w:t>
      </w:r>
      <w:r w:rsidR="00684884" w:rsidRPr="0027072D">
        <w:rPr>
          <w:bCs/>
          <w:sz w:val="20"/>
          <w:szCs w:val="20"/>
        </w:rPr>
        <w:t xml:space="preserve">Питание, дыхание, транспорт веществ, удаление продуктов обмена, координация и регуляция функций, движение и опора у растений и животных. </w:t>
      </w:r>
      <w:r w:rsidRPr="0027072D">
        <w:rPr>
          <w:sz w:val="20"/>
          <w:szCs w:val="20"/>
        </w:rPr>
        <w:t>Уровни организации живой природы. Живые природные объекты как система. Классифи</w:t>
      </w:r>
      <w:r w:rsidR="0027072D">
        <w:rPr>
          <w:sz w:val="20"/>
          <w:szCs w:val="20"/>
        </w:rPr>
        <w:t>кация живых природных объектов.</w:t>
      </w:r>
    </w:p>
    <w:p w:rsidR="00781B0E" w:rsidRPr="004D7E43" w:rsidRDefault="00684884" w:rsidP="004D7E43">
      <w:pPr>
        <w:pStyle w:val="c1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4"/>
          <w:b/>
          <w:bCs/>
          <w:sz w:val="20"/>
          <w:szCs w:val="20"/>
        </w:rPr>
        <w:t>Раздел</w:t>
      </w:r>
      <w:r w:rsidR="00781B0E" w:rsidRPr="004D7E43">
        <w:rPr>
          <w:rStyle w:val="c4"/>
          <w:b/>
          <w:bCs/>
          <w:sz w:val="20"/>
          <w:szCs w:val="20"/>
        </w:rPr>
        <w:t xml:space="preserve"> 1. Основы цитологии - науки о клетке </w:t>
      </w:r>
      <w:r w:rsidR="002A379E" w:rsidRPr="004D7E43">
        <w:rPr>
          <w:rStyle w:val="c4"/>
          <w:b/>
          <w:bCs/>
          <w:sz w:val="20"/>
          <w:szCs w:val="20"/>
        </w:rPr>
        <w:t>(10</w:t>
      </w:r>
      <w:r w:rsidR="00781B0E" w:rsidRPr="004D7E43">
        <w:rPr>
          <w:rStyle w:val="c4"/>
          <w:b/>
          <w:bCs/>
          <w:sz w:val="20"/>
          <w:szCs w:val="20"/>
        </w:rPr>
        <w:t xml:space="preserve"> ч.)</w:t>
      </w:r>
    </w:p>
    <w:p w:rsidR="00560939" w:rsidRPr="004D7E43" w:rsidRDefault="00560939" w:rsidP="004D7E43">
      <w:pPr>
        <w:pStyle w:val="c9"/>
        <w:shd w:val="clear" w:color="auto" w:fill="FFFFFF"/>
        <w:spacing w:before="0" w:beforeAutospacing="0" w:after="0" w:afterAutospacing="0"/>
        <w:rPr>
          <w:b/>
          <w:bCs/>
          <w:sz w:val="20"/>
          <w:szCs w:val="20"/>
        </w:rPr>
      </w:pPr>
      <w:r w:rsidRPr="004D7E43">
        <w:rPr>
          <w:sz w:val="20"/>
          <w:szCs w:val="20"/>
        </w:rPr>
        <w:t xml:space="preserve">Клеточная теория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 Хромосомы и гены. </w:t>
      </w:r>
      <w:r w:rsidRPr="004D7E43">
        <w:rPr>
          <w:i/>
          <w:sz w:val="20"/>
          <w:szCs w:val="20"/>
        </w:rPr>
        <w:t>Нарушения в строении и функционировании клеток – одна из причин заболевания организма.</w:t>
      </w:r>
      <w:r w:rsidRPr="004D7E43">
        <w:rPr>
          <w:sz w:val="20"/>
          <w:szCs w:val="20"/>
        </w:rPr>
        <w:t xml:space="preserve"> Деление клетки – основа размножения, роста и развития организмов. </w:t>
      </w:r>
      <w:r w:rsidR="00671E5D" w:rsidRPr="004D7E43">
        <w:rPr>
          <w:bCs/>
          <w:sz w:val="20"/>
          <w:szCs w:val="20"/>
        </w:rPr>
        <w:t xml:space="preserve">Клеточные и неклеточные формы жизни. Вирусы. Одноклеточные и многоклеточные организмы. Особенности химического </w:t>
      </w:r>
      <w:proofErr w:type="gramStart"/>
      <w:r w:rsidR="00671E5D" w:rsidRPr="004D7E43">
        <w:rPr>
          <w:bCs/>
          <w:sz w:val="20"/>
          <w:szCs w:val="20"/>
        </w:rPr>
        <w:t>состава  организмов</w:t>
      </w:r>
      <w:proofErr w:type="gramEnd"/>
      <w:r w:rsidR="00671E5D" w:rsidRPr="004D7E43">
        <w:rPr>
          <w:bCs/>
          <w:sz w:val="20"/>
          <w:szCs w:val="20"/>
        </w:rPr>
        <w:t>: неорганические и органические вещества, их роль в организме.</w:t>
      </w:r>
      <w:r w:rsidR="00671E5D" w:rsidRPr="004D7E43">
        <w:rPr>
          <w:rFonts w:eastAsia="Calibri"/>
          <w:bCs/>
          <w:sz w:val="20"/>
          <w:szCs w:val="20"/>
          <w:lang w:eastAsia="en-US"/>
        </w:rPr>
        <w:t xml:space="preserve"> </w:t>
      </w:r>
      <w:r w:rsidR="00671E5D" w:rsidRPr="004D7E43">
        <w:rPr>
          <w:bCs/>
          <w:sz w:val="20"/>
          <w:szCs w:val="20"/>
        </w:rPr>
        <w:t xml:space="preserve">. </w:t>
      </w:r>
    </w:p>
    <w:p w:rsidR="00781B0E" w:rsidRPr="004D7E43" w:rsidRDefault="00781B0E" w:rsidP="004D7E43">
      <w:pPr>
        <w:pStyle w:val="c9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4D7E43">
        <w:rPr>
          <w:rStyle w:val="c4"/>
          <w:b/>
          <w:bCs/>
          <w:sz w:val="20"/>
          <w:szCs w:val="20"/>
        </w:rPr>
        <w:t>Лабораторн</w:t>
      </w:r>
      <w:r w:rsidR="0027072D">
        <w:rPr>
          <w:rStyle w:val="c4"/>
          <w:b/>
          <w:bCs/>
          <w:sz w:val="20"/>
          <w:szCs w:val="20"/>
        </w:rPr>
        <w:t>ая</w:t>
      </w:r>
      <w:r w:rsidRPr="004D7E43">
        <w:rPr>
          <w:rStyle w:val="c4"/>
          <w:b/>
          <w:bCs/>
          <w:sz w:val="20"/>
          <w:szCs w:val="20"/>
        </w:rPr>
        <w:t xml:space="preserve"> работ</w:t>
      </w:r>
      <w:r w:rsidR="0027072D">
        <w:rPr>
          <w:rStyle w:val="c4"/>
          <w:b/>
          <w:bCs/>
          <w:sz w:val="20"/>
          <w:szCs w:val="20"/>
        </w:rPr>
        <w:t>а</w:t>
      </w:r>
    </w:p>
    <w:p w:rsidR="008451E6" w:rsidRPr="004D7E43" w:rsidRDefault="008451E6" w:rsidP="0027072D">
      <w:pPr>
        <w:pStyle w:val="c13"/>
        <w:shd w:val="clear" w:color="auto" w:fill="FFFFFF"/>
        <w:spacing w:before="0" w:beforeAutospacing="0" w:after="0" w:afterAutospacing="0"/>
        <w:rPr>
          <w:rStyle w:val="c4"/>
          <w:sz w:val="20"/>
          <w:szCs w:val="20"/>
        </w:rPr>
      </w:pPr>
      <w:r w:rsidRPr="004D7E43">
        <w:rPr>
          <w:sz w:val="20"/>
          <w:szCs w:val="20"/>
        </w:rPr>
        <w:t>Изучение клеток и тканей растений и животных на готовых микропрепаратах</w:t>
      </w:r>
      <w:r w:rsidRPr="004D7E43">
        <w:rPr>
          <w:rStyle w:val="c4"/>
          <w:sz w:val="20"/>
          <w:szCs w:val="20"/>
        </w:rPr>
        <w:t xml:space="preserve"> </w:t>
      </w:r>
    </w:p>
    <w:p w:rsidR="00781B0E" w:rsidRPr="004D7E43" w:rsidRDefault="009F5ED5" w:rsidP="0027072D">
      <w:pPr>
        <w:pStyle w:val="c13"/>
        <w:shd w:val="clear" w:color="auto" w:fill="FFFFFF"/>
        <w:spacing w:before="0" w:beforeAutospacing="0" w:after="0" w:afterAutospacing="0"/>
        <w:ind w:left="2505"/>
        <w:jc w:val="center"/>
        <w:rPr>
          <w:sz w:val="20"/>
          <w:szCs w:val="20"/>
        </w:rPr>
      </w:pPr>
      <w:r w:rsidRPr="004D7E43">
        <w:rPr>
          <w:rStyle w:val="c4"/>
          <w:b/>
          <w:bCs/>
          <w:sz w:val="20"/>
          <w:szCs w:val="20"/>
        </w:rPr>
        <w:t>Раздел</w:t>
      </w:r>
      <w:r w:rsidR="00781B0E" w:rsidRPr="004D7E43">
        <w:rPr>
          <w:rStyle w:val="c4"/>
          <w:b/>
          <w:bCs/>
          <w:sz w:val="20"/>
          <w:szCs w:val="20"/>
        </w:rPr>
        <w:t xml:space="preserve"> 2. Размножение и индивидуальное развитие (онтогенез) организмов (</w:t>
      </w:r>
      <w:r w:rsidR="00B12CCD" w:rsidRPr="004D7E43">
        <w:rPr>
          <w:rStyle w:val="c4"/>
          <w:b/>
          <w:bCs/>
          <w:sz w:val="20"/>
          <w:szCs w:val="20"/>
        </w:rPr>
        <w:t>4</w:t>
      </w:r>
      <w:r w:rsidR="00781B0E" w:rsidRPr="004D7E43">
        <w:rPr>
          <w:rStyle w:val="c4"/>
          <w:b/>
          <w:bCs/>
          <w:sz w:val="20"/>
          <w:szCs w:val="20"/>
        </w:rPr>
        <w:t xml:space="preserve"> ч.)</w:t>
      </w:r>
    </w:p>
    <w:p w:rsidR="00671E5D" w:rsidRPr="004D7E43" w:rsidRDefault="00671E5D" w:rsidP="004D7E43">
      <w:pPr>
        <w:pStyle w:val="c9"/>
        <w:shd w:val="clear" w:color="auto" w:fill="FFFFFF"/>
        <w:spacing w:before="0" w:beforeAutospacing="0" w:after="0" w:afterAutospacing="0"/>
        <w:jc w:val="both"/>
        <w:rPr>
          <w:bCs/>
          <w:sz w:val="20"/>
          <w:szCs w:val="20"/>
        </w:rPr>
      </w:pPr>
      <w:r w:rsidRPr="004D7E43">
        <w:rPr>
          <w:bCs/>
          <w:sz w:val="20"/>
          <w:szCs w:val="20"/>
        </w:rPr>
        <w:t>Рост и развитие организмов. Размножение. Бесполое и половое размножение. Половые клетки. Оплодотворение.</w:t>
      </w:r>
    </w:p>
    <w:p w:rsidR="00781B0E" w:rsidRPr="004D7E43" w:rsidRDefault="00B12CCD" w:rsidP="004D7E43">
      <w:pPr>
        <w:pStyle w:val="c1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4"/>
          <w:b/>
          <w:bCs/>
          <w:sz w:val="20"/>
          <w:szCs w:val="20"/>
        </w:rPr>
        <w:t>Раздел</w:t>
      </w:r>
      <w:r w:rsidR="00781B0E" w:rsidRPr="004D7E43">
        <w:rPr>
          <w:rStyle w:val="c4"/>
          <w:b/>
          <w:bCs/>
          <w:sz w:val="20"/>
          <w:szCs w:val="20"/>
        </w:rPr>
        <w:t xml:space="preserve"> 3. Основы генетики (1</w:t>
      </w:r>
      <w:r w:rsidR="000E35F5" w:rsidRPr="004D7E43">
        <w:rPr>
          <w:rStyle w:val="c4"/>
          <w:b/>
          <w:bCs/>
          <w:sz w:val="20"/>
          <w:szCs w:val="20"/>
        </w:rPr>
        <w:t>1</w:t>
      </w:r>
      <w:r w:rsidR="00781B0E" w:rsidRPr="004D7E43">
        <w:rPr>
          <w:rStyle w:val="c4"/>
          <w:b/>
          <w:bCs/>
          <w:sz w:val="20"/>
          <w:szCs w:val="20"/>
        </w:rPr>
        <w:t xml:space="preserve"> ч.)</w:t>
      </w:r>
    </w:p>
    <w:p w:rsidR="00671E5D" w:rsidRPr="004D7E43" w:rsidRDefault="00671E5D" w:rsidP="004D7E43">
      <w:pPr>
        <w:pStyle w:val="c9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bCs/>
          <w:sz w:val="20"/>
          <w:szCs w:val="20"/>
        </w:rPr>
        <w:t>Наследственность и изменчивость – свойства организмов. Наследственная и ненаследственная изменчивость. Приспособленность организмов к условиям среды.</w:t>
      </w:r>
    </w:p>
    <w:p w:rsidR="00781B0E" w:rsidRPr="004D7E43" w:rsidRDefault="00781B0E" w:rsidP="004D7E43">
      <w:pPr>
        <w:pStyle w:val="c9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4D7E43">
        <w:rPr>
          <w:rStyle w:val="c4"/>
          <w:b/>
          <w:bCs/>
          <w:sz w:val="20"/>
          <w:szCs w:val="20"/>
        </w:rPr>
        <w:t>Лабораторн</w:t>
      </w:r>
      <w:r w:rsidR="0027072D">
        <w:rPr>
          <w:rStyle w:val="c4"/>
          <w:b/>
          <w:bCs/>
          <w:sz w:val="20"/>
          <w:szCs w:val="20"/>
        </w:rPr>
        <w:t>ая</w:t>
      </w:r>
      <w:r w:rsidRPr="004D7E43">
        <w:rPr>
          <w:rStyle w:val="c4"/>
          <w:b/>
          <w:bCs/>
          <w:sz w:val="20"/>
          <w:szCs w:val="20"/>
        </w:rPr>
        <w:t xml:space="preserve"> работ</w:t>
      </w:r>
      <w:r w:rsidR="0027072D">
        <w:rPr>
          <w:rStyle w:val="c4"/>
          <w:b/>
          <w:bCs/>
          <w:sz w:val="20"/>
          <w:szCs w:val="20"/>
        </w:rPr>
        <w:t>а</w:t>
      </w:r>
    </w:p>
    <w:p w:rsidR="0097743E" w:rsidRPr="004D7E43" w:rsidRDefault="008451E6" w:rsidP="004D7E43">
      <w:pPr>
        <w:pStyle w:val="c9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4D7E43">
        <w:rPr>
          <w:sz w:val="20"/>
          <w:szCs w:val="20"/>
        </w:rPr>
        <w:t xml:space="preserve">Выявление изменчивости организмов </w:t>
      </w:r>
    </w:p>
    <w:p w:rsidR="0027072D" w:rsidRPr="0027072D" w:rsidRDefault="008451E6" w:rsidP="004D7E43">
      <w:pPr>
        <w:pStyle w:val="c13"/>
        <w:shd w:val="clear" w:color="auto" w:fill="FFFFFF"/>
        <w:spacing w:before="0" w:beforeAutospacing="0" w:after="0" w:afterAutospacing="0"/>
        <w:rPr>
          <w:b/>
          <w:bCs/>
          <w:sz w:val="20"/>
          <w:szCs w:val="20"/>
        </w:rPr>
      </w:pPr>
      <w:r w:rsidRPr="0027072D">
        <w:rPr>
          <w:b/>
          <w:bCs/>
          <w:sz w:val="20"/>
          <w:szCs w:val="20"/>
        </w:rPr>
        <w:t>Практическая работа</w:t>
      </w:r>
    </w:p>
    <w:p w:rsidR="008451E6" w:rsidRPr="004D7E43" w:rsidRDefault="008451E6" w:rsidP="004D7E43">
      <w:pPr>
        <w:pStyle w:val="c13"/>
        <w:shd w:val="clear" w:color="auto" w:fill="FFFFFF"/>
        <w:spacing w:before="0" w:beforeAutospacing="0" w:after="0" w:afterAutospacing="0"/>
        <w:rPr>
          <w:bCs/>
          <w:sz w:val="20"/>
          <w:szCs w:val="20"/>
        </w:rPr>
      </w:pPr>
      <w:r w:rsidRPr="004D7E43">
        <w:rPr>
          <w:bCs/>
          <w:sz w:val="20"/>
          <w:szCs w:val="20"/>
        </w:rPr>
        <w:t>Решение генетических зада</w:t>
      </w:r>
      <w:r w:rsidR="0027072D">
        <w:rPr>
          <w:bCs/>
          <w:sz w:val="20"/>
          <w:szCs w:val="20"/>
        </w:rPr>
        <w:t>ч на моногибридное скрещивание</w:t>
      </w:r>
    </w:p>
    <w:p w:rsidR="008451E6" w:rsidRPr="004D7E43" w:rsidRDefault="008451E6" w:rsidP="004D7E43">
      <w:pPr>
        <w:pStyle w:val="c13"/>
        <w:shd w:val="clear" w:color="auto" w:fill="FFFFFF"/>
        <w:spacing w:before="0" w:beforeAutospacing="0" w:after="0" w:afterAutospacing="0"/>
        <w:rPr>
          <w:bCs/>
          <w:sz w:val="20"/>
          <w:szCs w:val="20"/>
        </w:rPr>
      </w:pPr>
      <w:r w:rsidRPr="004D7E43">
        <w:rPr>
          <w:bCs/>
          <w:sz w:val="20"/>
          <w:szCs w:val="20"/>
        </w:rPr>
        <w:t>Решение генетических за</w:t>
      </w:r>
      <w:r w:rsidR="0027072D">
        <w:rPr>
          <w:bCs/>
          <w:sz w:val="20"/>
          <w:szCs w:val="20"/>
        </w:rPr>
        <w:t xml:space="preserve">дач на </w:t>
      </w:r>
      <w:proofErr w:type="spellStart"/>
      <w:r w:rsidR="0027072D">
        <w:rPr>
          <w:bCs/>
          <w:sz w:val="20"/>
          <w:szCs w:val="20"/>
        </w:rPr>
        <w:t>дигибридное</w:t>
      </w:r>
      <w:proofErr w:type="spellEnd"/>
      <w:r w:rsidR="0027072D">
        <w:rPr>
          <w:bCs/>
          <w:sz w:val="20"/>
          <w:szCs w:val="20"/>
        </w:rPr>
        <w:t xml:space="preserve"> скрещивание</w:t>
      </w:r>
    </w:p>
    <w:p w:rsidR="00781B0E" w:rsidRPr="004D7E43" w:rsidRDefault="000E35F5" w:rsidP="004D7E43">
      <w:pPr>
        <w:pStyle w:val="c1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4"/>
          <w:b/>
          <w:bCs/>
          <w:sz w:val="20"/>
          <w:szCs w:val="20"/>
        </w:rPr>
        <w:t>Раздел</w:t>
      </w:r>
      <w:r w:rsidR="00781B0E" w:rsidRPr="004D7E43">
        <w:rPr>
          <w:rStyle w:val="c4"/>
          <w:b/>
          <w:bCs/>
          <w:sz w:val="20"/>
          <w:szCs w:val="20"/>
        </w:rPr>
        <w:t xml:space="preserve"> 4. Генетика человека (3 ч.)</w:t>
      </w:r>
    </w:p>
    <w:p w:rsidR="00781B0E" w:rsidRPr="004D7E43" w:rsidRDefault="00781B0E" w:rsidP="004D7E43">
      <w:pPr>
        <w:pStyle w:val="c9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4D7E43">
        <w:rPr>
          <w:rStyle w:val="c0"/>
          <w:sz w:val="20"/>
          <w:szCs w:val="20"/>
        </w:rPr>
        <w:t>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</w:t>
      </w:r>
    </w:p>
    <w:p w:rsidR="00781B0E" w:rsidRPr="004D7E43" w:rsidRDefault="008451E6" w:rsidP="004D7E43">
      <w:pPr>
        <w:pStyle w:val="c9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4D7E43">
        <w:rPr>
          <w:rStyle w:val="c4"/>
          <w:b/>
          <w:bCs/>
          <w:sz w:val="20"/>
          <w:szCs w:val="20"/>
        </w:rPr>
        <w:t>Практическая</w:t>
      </w:r>
      <w:r w:rsidR="0027072D">
        <w:rPr>
          <w:rStyle w:val="c4"/>
          <w:b/>
          <w:bCs/>
          <w:sz w:val="20"/>
          <w:szCs w:val="20"/>
        </w:rPr>
        <w:t xml:space="preserve"> работа</w:t>
      </w:r>
    </w:p>
    <w:p w:rsidR="008451E6" w:rsidRPr="0027072D" w:rsidRDefault="008451E6" w:rsidP="004D7E43">
      <w:pPr>
        <w:pStyle w:val="c13"/>
        <w:shd w:val="clear" w:color="auto" w:fill="FFFFFF"/>
        <w:spacing w:before="0" w:beforeAutospacing="0" w:after="0" w:afterAutospacing="0"/>
        <w:rPr>
          <w:bCs/>
          <w:sz w:val="20"/>
          <w:szCs w:val="20"/>
        </w:rPr>
      </w:pPr>
      <w:r w:rsidRPr="0027072D">
        <w:rPr>
          <w:sz w:val="20"/>
          <w:szCs w:val="20"/>
        </w:rPr>
        <w:t>Составление родословной и ее анализ</w:t>
      </w:r>
      <w:r w:rsidRPr="0027072D">
        <w:rPr>
          <w:bCs/>
          <w:sz w:val="20"/>
          <w:szCs w:val="20"/>
        </w:rPr>
        <w:t xml:space="preserve"> </w:t>
      </w:r>
    </w:p>
    <w:p w:rsidR="000E35F5" w:rsidRPr="004D7E43" w:rsidRDefault="000E35F5" w:rsidP="004D7E43">
      <w:pPr>
        <w:pStyle w:val="c1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4"/>
          <w:b/>
          <w:bCs/>
          <w:sz w:val="20"/>
          <w:szCs w:val="20"/>
        </w:rPr>
        <w:t>Раздел 5. Основы селекции и биотехнологии (3 ч.)</w:t>
      </w:r>
    </w:p>
    <w:p w:rsidR="000E35F5" w:rsidRPr="004D7E43" w:rsidRDefault="000E35F5" w:rsidP="004D7E43">
      <w:pPr>
        <w:pStyle w:val="c9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4D7E43">
        <w:rPr>
          <w:rStyle w:val="c0"/>
          <w:sz w:val="20"/>
          <w:szCs w:val="20"/>
        </w:rPr>
        <w:t>Задачи и методы селекции. Генетика как научная основа селекции организмов. Достижения мировой и отечественной селекции.</w:t>
      </w:r>
    </w:p>
    <w:p w:rsidR="00781B0E" w:rsidRPr="004D7E43" w:rsidRDefault="000E35F5" w:rsidP="004D7E43">
      <w:pPr>
        <w:pStyle w:val="c9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4D7E43">
        <w:rPr>
          <w:rStyle w:val="c0"/>
          <w:sz w:val="20"/>
          <w:szCs w:val="20"/>
        </w:rPr>
        <w:t>Демонстрации: растения, гербарные экземпляры, муляжи, таблицы, фотографии, иллюстрирующие результаты селекционной работы; портреты селекционеров.</w:t>
      </w:r>
    </w:p>
    <w:p w:rsidR="00781B0E" w:rsidRPr="004D7E43" w:rsidRDefault="000E35F5" w:rsidP="004D7E43">
      <w:pPr>
        <w:pStyle w:val="c1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4"/>
          <w:b/>
          <w:bCs/>
          <w:sz w:val="20"/>
          <w:szCs w:val="20"/>
        </w:rPr>
        <w:lastRenderedPageBreak/>
        <w:t>Раздел</w:t>
      </w:r>
      <w:r w:rsidR="00781B0E" w:rsidRPr="004D7E43">
        <w:rPr>
          <w:rStyle w:val="c4"/>
          <w:b/>
          <w:bCs/>
          <w:sz w:val="20"/>
          <w:szCs w:val="20"/>
        </w:rPr>
        <w:t xml:space="preserve"> </w:t>
      </w:r>
      <w:r w:rsidRPr="004D7E43">
        <w:rPr>
          <w:rStyle w:val="c4"/>
          <w:b/>
          <w:bCs/>
          <w:sz w:val="20"/>
          <w:szCs w:val="20"/>
        </w:rPr>
        <w:t>6</w:t>
      </w:r>
      <w:r w:rsidR="00781B0E" w:rsidRPr="004D7E43">
        <w:rPr>
          <w:rStyle w:val="c4"/>
          <w:b/>
          <w:bCs/>
          <w:sz w:val="20"/>
          <w:szCs w:val="20"/>
        </w:rPr>
        <w:t>. Эволюционное учение (15 ч.)</w:t>
      </w:r>
    </w:p>
    <w:p w:rsidR="00671E5D" w:rsidRPr="004D7E43" w:rsidRDefault="00671E5D" w:rsidP="004D7E43">
      <w:pPr>
        <w:pStyle w:val="c9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bCs/>
          <w:sz w:val="20"/>
          <w:szCs w:val="20"/>
        </w:rPr>
        <w:t xml:space="preserve">Вид, признаки вида. </w:t>
      </w:r>
      <w:r w:rsidRPr="004D7E43">
        <w:rPr>
          <w:sz w:val="20"/>
          <w:szCs w:val="20"/>
        </w:rPr>
        <w:t xml:space="preserve">Вид как основная систематическая категория живого. 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 </w:t>
      </w:r>
      <w:r w:rsidRPr="0027072D">
        <w:rPr>
          <w:sz w:val="20"/>
          <w:szCs w:val="20"/>
        </w:rPr>
        <w:t>Усложнение растений и животных в процессе эволюции. Происхождение основных систематических групп растений и животных.</w:t>
      </w:r>
      <w:r w:rsidRPr="004D7E43">
        <w:rPr>
          <w:i/>
          <w:sz w:val="20"/>
          <w:szCs w:val="20"/>
        </w:rPr>
        <w:t xml:space="preserve"> </w:t>
      </w:r>
      <w:r w:rsidRPr="004D7E43">
        <w:rPr>
          <w:sz w:val="20"/>
          <w:szCs w:val="20"/>
        </w:rPr>
        <w:t xml:space="preserve"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 </w:t>
      </w:r>
    </w:p>
    <w:p w:rsidR="0027072D" w:rsidRDefault="00781B0E" w:rsidP="004D7E43">
      <w:pPr>
        <w:pStyle w:val="c9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sz w:val="20"/>
          <w:szCs w:val="20"/>
        </w:rPr>
      </w:pPr>
      <w:r w:rsidRPr="004D7E43">
        <w:rPr>
          <w:rStyle w:val="c4"/>
          <w:b/>
          <w:bCs/>
          <w:sz w:val="20"/>
          <w:szCs w:val="20"/>
        </w:rPr>
        <w:t>Лабораторная работа</w:t>
      </w:r>
    </w:p>
    <w:p w:rsidR="008B0D59" w:rsidRPr="004D7E43" w:rsidRDefault="008B0D59" w:rsidP="004D7E43">
      <w:pPr>
        <w:pStyle w:val="c9"/>
        <w:shd w:val="clear" w:color="auto" w:fill="FFFFFF"/>
        <w:spacing w:before="0" w:beforeAutospacing="0" w:after="0" w:afterAutospacing="0"/>
        <w:jc w:val="both"/>
        <w:rPr>
          <w:bCs/>
          <w:sz w:val="20"/>
          <w:szCs w:val="20"/>
        </w:rPr>
      </w:pPr>
      <w:r w:rsidRPr="004D7E43">
        <w:rPr>
          <w:bCs/>
          <w:sz w:val="20"/>
          <w:szCs w:val="20"/>
        </w:rPr>
        <w:t>Выявление приспособлений у организмов к среде обитания (на конкретных примерах)</w:t>
      </w:r>
    </w:p>
    <w:p w:rsidR="00781B0E" w:rsidRPr="004D7E43" w:rsidRDefault="00D169E7" w:rsidP="004D7E43">
      <w:pPr>
        <w:pStyle w:val="c9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4"/>
          <w:b/>
          <w:bCs/>
          <w:sz w:val="20"/>
          <w:szCs w:val="20"/>
        </w:rPr>
        <w:t>Раздел</w:t>
      </w:r>
      <w:r w:rsidR="00781B0E" w:rsidRPr="004D7E43">
        <w:rPr>
          <w:rStyle w:val="c4"/>
          <w:b/>
          <w:bCs/>
          <w:sz w:val="20"/>
          <w:szCs w:val="20"/>
        </w:rPr>
        <w:t xml:space="preserve"> 7. Возникновение и развитие жизни на Земле (4 ч.)</w:t>
      </w:r>
    </w:p>
    <w:p w:rsidR="00781B0E" w:rsidRPr="004D7E43" w:rsidRDefault="00781B0E" w:rsidP="004D7E43">
      <w:pPr>
        <w:pStyle w:val="c9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4D7E43">
        <w:rPr>
          <w:rStyle w:val="c0"/>
          <w:sz w:val="20"/>
          <w:szCs w:val="20"/>
        </w:rPr>
        <w:t>Взгляды, гипотезы и теории о происхождении жизни. Органический мир как результат эволюции. История развития органического мира.</w:t>
      </w:r>
    </w:p>
    <w:p w:rsidR="00781B0E" w:rsidRPr="004D7E43" w:rsidRDefault="001C31FF" w:rsidP="004D7E43">
      <w:pPr>
        <w:pStyle w:val="c1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4D7E43">
        <w:rPr>
          <w:rStyle w:val="c4"/>
          <w:b/>
          <w:bCs/>
          <w:sz w:val="20"/>
          <w:szCs w:val="20"/>
        </w:rPr>
        <w:t>Раздел</w:t>
      </w:r>
      <w:r w:rsidR="00781B0E" w:rsidRPr="004D7E43">
        <w:rPr>
          <w:rStyle w:val="c4"/>
          <w:b/>
          <w:bCs/>
          <w:sz w:val="20"/>
          <w:szCs w:val="20"/>
        </w:rPr>
        <w:t xml:space="preserve"> 8. Взаимосвязи организмов и окружающей среды (16 ч.)</w:t>
      </w:r>
    </w:p>
    <w:p w:rsidR="00671E5D" w:rsidRPr="004D7E43" w:rsidRDefault="00671E5D" w:rsidP="004D7E43">
      <w:pPr>
        <w:pStyle w:val="c9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4D7E43">
        <w:rPr>
          <w:bCs/>
          <w:sz w:val="20"/>
          <w:szCs w:val="20"/>
        </w:rPr>
        <w:t xml:space="preserve">Экология, экологические факторы, их влияние на организмы. </w:t>
      </w:r>
      <w:proofErr w:type="spellStart"/>
      <w:r w:rsidRPr="004D7E43">
        <w:rPr>
          <w:bCs/>
          <w:sz w:val="20"/>
          <w:szCs w:val="20"/>
        </w:rPr>
        <w:t>Экосистемная</w:t>
      </w:r>
      <w:proofErr w:type="spellEnd"/>
      <w:r w:rsidRPr="004D7E43">
        <w:rPr>
          <w:bCs/>
          <w:sz w:val="20"/>
          <w:szCs w:val="20"/>
        </w:rPr>
        <w:t xml:space="preserve">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экосистема (б</w:t>
      </w:r>
      <w:r w:rsidRPr="004D7E43">
        <w:rPr>
          <w:sz w:val="20"/>
          <w:szCs w:val="20"/>
        </w:rPr>
        <w:t xml:space="preserve">иогеоценоз). </w:t>
      </w:r>
      <w:proofErr w:type="spellStart"/>
      <w:r w:rsidRPr="004D7E43">
        <w:rPr>
          <w:sz w:val="20"/>
          <w:szCs w:val="20"/>
        </w:rPr>
        <w:t>Агроэкосистема</w:t>
      </w:r>
      <w:proofErr w:type="spellEnd"/>
      <w:r w:rsidRPr="004D7E43">
        <w:rPr>
          <w:sz w:val="20"/>
          <w:szCs w:val="20"/>
        </w:rPr>
        <w:t xml:space="preserve"> (</w:t>
      </w:r>
      <w:proofErr w:type="spellStart"/>
      <w:r w:rsidRPr="004D7E43">
        <w:rPr>
          <w:sz w:val="20"/>
          <w:szCs w:val="20"/>
        </w:rPr>
        <w:t>агроценоз</w:t>
      </w:r>
      <w:proofErr w:type="spellEnd"/>
      <w:r w:rsidRPr="004D7E43">
        <w:rPr>
          <w:sz w:val="20"/>
          <w:szCs w:val="20"/>
        </w:rPr>
        <w:t>) как искусственное сообщество организмов</w:t>
      </w:r>
      <w:r w:rsidRPr="0027072D">
        <w:rPr>
          <w:sz w:val="20"/>
          <w:szCs w:val="20"/>
        </w:rPr>
        <w:t>. Круговорот веществ и поток энергии в биогеоценозах.</w:t>
      </w:r>
      <w:r w:rsidRPr="004D7E43">
        <w:rPr>
          <w:i/>
          <w:sz w:val="20"/>
          <w:szCs w:val="20"/>
        </w:rPr>
        <w:t xml:space="preserve"> </w:t>
      </w:r>
      <w:r w:rsidRPr="004D7E43">
        <w:rPr>
          <w:sz w:val="20"/>
          <w:szCs w:val="20"/>
        </w:rPr>
        <w:t>Биосфера – глобальная экосистема. В. И.  Вернадский – основоположник учения о биосфере. Структура</w:t>
      </w:r>
      <w:bookmarkStart w:id="3" w:name="page23"/>
      <w:bookmarkEnd w:id="3"/>
      <w:r w:rsidRPr="004D7E43">
        <w:rPr>
          <w:sz w:val="20"/>
          <w:szCs w:val="20"/>
        </w:rPr>
        <w:t xml:space="preserve"> биосферы. Распространение и роль живого вещества в биосфере.</w:t>
      </w:r>
      <w:r w:rsidRPr="004D7E43">
        <w:rPr>
          <w:i/>
          <w:sz w:val="20"/>
          <w:szCs w:val="20"/>
        </w:rPr>
        <w:t xml:space="preserve"> </w:t>
      </w:r>
      <w:r w:rsidRPr="0027072D">
        <w:rPr>
          <w:sz w:val="20"/>
          <w:szCs w:val="20"/>
        </w:rPr>
        <w:t>Ноосфера</w:t>
      </w:r>
      <w:r w:rsidRPr="004D7E43">
        <w:rPr>
          <w:i/>
          <w:sz w:val="20"/>
          <w:szCs w:val="20"/>
        </w:rPr>
        <w:t xml:space="preserve">. </w:t>
      </w:r>
      <w:r w:rsidRPr="0027072D">
        <w:rPr>
          <w:sz w:val="20"/>
          <w:szCs w:val="20"/>
        </w:rPr>
        <w:t>Краткая история эволюции биосферы</w:t>
      </w:r>
      <w:r w:rsidRPr="004D7E43">
        <w:rPr>
          <w:i/>
          <w:sz w:val="20"/>
          <w:szCs w:val="20"/>
        </w:rPr>
        <w:t>.</w:t>
      </w:r>
      <w:r w:rsidRPr="004D7E43">
        <w:rPr>
          <w:sz w:val="20"/>
          <w:szCs w:val="20"/>
        </w:rPr>
        <w:t xml:space="preserve">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</w:p>
    <w:p w:rsidR="0027072D" w:rsidRDefault="00781B0E" w:rsidP="004D7E43">
      <w:pPr>
        <w:pStyle w:val="c9"/>
        <w:shd w:val="clear" w:color="auto" w:fill="FFFFFF"/>
        <w:spacing w:before="0" w:beforeAutospacing="0" w:after="0" w:afterAutospacing="0"/>
        <w:jc w:val="both"/>
        <w:rPr>
          <w:rFonts w:eastAsiaTheme="minorHAnsi"/>
          <w:sz w:val="20"/>
          <w:szCs w:val="20"/>
          <w:lang w:eastAsia="en-US"/>
        </w:rPr>
      </w:pPr>
      <w:r w:rsidRPr="004D7E43">
        <w:rPr>
          <w:rStyle w:val="c4"/>
          <w:b/>
          <w:bCs/>
          <w:sz w:val="20"/>
          <w:szCs w:val="20"/>
        </w:rPr>
        <w:t>Лабораторн</w:t>
      </w:r>
      <w:r w:rsidR="0027072D">
        <w:rPr>
          <w:rStyle w:val="c4"/>
          <w:b/>
          <w:bCs/>
          <w:sz w:val="20"/>
          <w:szCs w:val="20"/>
        </w:rPr>
        <w:t>ая</w:t>
      </w:r>
      <w:r w:rsidRPr="004D7E43">
        <w:rPr>
          <w:rStyle w:val="c4"/>
          <w:b/>
          <w:bCs/>
          <w:sz w:val="20"/>
          <w:szCs w:val="20"/>
        </w:rPr>
        <w:t xml:space="preserve"> работ</w:t>
      </w:r>
      <w:r w:rsidR="0027072D">
        <w:rPr>
          <w:rStyle w:val="c4"/>
          <w:b/>
          <w:bCs/>
          <w:sz w:val="20"/>
          <w:szCs w:val="20"/>
        </w:rPr>
        <w:t>а</w:t>
      </w:r>
      <w:r w:rsidR="001C31FF" w:rsidRPr="004D7E43">
        <w:rPr>
          <w:rFonts w:eastAsiaTheme="minorHAnsi"/>
          <w:sz w:val="20"/>
          <w:szCs w:val="20"/>
          <w:lang w:eastAsia="en-US"/>
        </w:rPr>
        <w:t xml:space="preserve"> </w:t>
      </w:r>
    </w:p>
    <w:p w:rsidR="00781B0E" w:rsidRPr="004D7E43" w:rsidRDefault="008B0D59" w:rsidP="004D7E43">
      <w:pPr>
        <w:pStyle w:val="c9"/>
        <w:shd w:val="clear" w:color="auto" w:fill="FFFFFF"/>
        <w:spacing w:before="0" w:beforeAutospacing="0" w:after="0" w:afterAutospacing="0"/>
        <w:jc w:val="both"/>
        <w:rPr>
          <w:bCs/>
          <w:sz w:val="20"/>
          <w:szCs w:val="20"/>
        </w:rPr>
      </w:pPr>
      <w:r w:rsidRPr="004D7E43">
        <w:rPr>
          <w:bCs/>
          <w:sz w:val="20"/>
          <w:szCs w:val="20"/>
        </w:rPr>
        <w:t>Выявление приспособлений у организмов к среде обитания (на конкретных примерах)</w:t>
      </w:r>
    </w:p>
    <w:p w:rsidR="0027072D" w:rsidRDefault="00781B0E" w:rsidP="004D7E43">
      <w:pPr>
        <w:pStyle w:val="c9"/>
        <w:shd w:val="clear" w:color="auto" w:fill="FFFFFF"/>
        <w:spacing w:before="0" w:beforeAutospacing="0" w:after="0" w:afterAutospacing="0"/>
        <w:jc w:val="both"/>
        <w:rPr>
          <w:bCs/>
          <w:sz w:val="20"/>
          <w:szCs w:val="20"/>
        </w:rPr>
      </w:pPr>
      <w:r w:rsidRPr="004D7E43">
        <w:rPr>
          <w:rStyle w:val="c4"/>
          <w:b/>
          <w:bCs/>
          <w:sz w:val="20"/>
          <w:szCs w:val="20"/>
        </w:rPr>
        <w:t>Практическ</w:t>
      </w:r>
      <w:r w:rsidR="0027072D">
        <w:rPr>
          <w:rStyle w:val="c4"/>
          <w:b/>
          <w:bCs/>
          <w:sz w:val="20"/>
          <w:szCs w:val="20"/>
        </w:rPr>
        <w:t>ая</w:t>
      </w:r>
      <w:r w:rsidRPr="004D7E43">
        <w:rPr>
          <w:rStyle w:val="c4"/>
          <w:b/>
          <w:bCs/>
          <w:sz w:val="20"/>
          <w:szCs w:val="20"/>
        </w:rPr>
        <w:t xml:space="preserve"> работ</w:t>
      </w:r>
      <w:r w:rsidR="0027072D">
        <w:rPr>
          <w:rStyle w:val="c4"/>
          <w:b/>
          <w:bCs/>
          <w:sz w:val="20"/>
          <w:szCs w:val="20"/>
        </w:rPr>
        <w:t>а</w:t>
      </w:r>
      <w:r w:rsidR="001C31FF" w:rsidRPr="004D7E43">
        <w:rPr>
          <w:rFonts w:eastAsiaTheme="minorHAnsi"/>
          <w:sz w:val="20"/>
          <w:szCs w:val="20"/>
          <w:lang w:eastAsia="en-US"/>
        </w:rPr>
        <w:t xml:space="preserve"> </w:t>
      </w:r>
      <w:r w:rsidR="001C31FF" w:rsidRPr="004D7E43">
        <w:rPr>
          <w:bCs/>
          <w:sz w:val="20"/>
          <w:szCs w:val="20"/>
        </w:rPr>
        <w:t> </w:t>
      </w:r>
      <w:r w:rsidR="008B0D59" w:rsidRPr="004D7E43">
        <w:rPr>
          <w:bCs/>
          <w:sz w:val="20"/>
          <w:szCs w:val="20"/>
        </w:rPr>
        <w:t xml:space="preserve"> </w:t>
      </w:r>
    </w:p>
    <w:p w:rsidR="001C31FF" w:rsidRPr="004D7E43" w:rsidRDefault="008B0D59" w:rsidP="004D7E43">
      <w:pPr>
        <w:pStyle w:val="c9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4D7E43">
        <w:rPr>
          <w:bCs/>
          <w:sz w:val="20"/>
          <w:szCs w:val="20"/>
        </w:rPr>
        <w:t>Составление схем передачи веществ и энергии (цепей питания)</w:t>
      </w:r>
    </w:p>
    <w:p w:rsidR="00781B0E" w:rsidRPr="004D7E43" w:rsidRDefault="0027072D" w:rsidP="004D7E43">
      <w:pPr>
        <w:pStyle w:val="c9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>
        <w:rPr>
          <w:rStyle w:val="c4"/>
          <w:b/>
          <w:bCs/>
          <w:sz w:val="20"/>
          <w:szCs w:val="20"/>
        </w:rPr>
        <w:t>Экскурсия</w:t>
      </w:r>
    </w:p>
    <w:p w:rsidR="002412F6" w:rsidRPr="004D7E43" w:rsidRDefault="008B0D59" w:rsidP="004D7E43">
      <w:pPr>
        <w:pStyle w:val="a5"/>
        <w:shd w:val="clear" w:color="auto" w:fill="FFFFFF"/>
        <w:spacing w:before="0" w:beforeAutospacing="0" w:after="0" w:afterAutospacing="0"/>
        <w:jc w:val="both"/>
        <w:rPr>
          <w:rStyle w:val="c0"/>
          <w:sz w:val="20"/>
          <w:szCs w:val="20"/>
        </w:rPr>
      </w:pPr>
      <w:r w:rsidRPr="004D7E43">
        <w:rPr>
          <w:rStyle w:val="c0"/>
          <w:sz w:val="20"/>
          <w:szCs w:val="20"/>
        </w:rPr>
        <w:t>Изучение и описание экосистемы своей местности</w:t>
      </w:r>
    </w:p>
    <w:p w:rsidR="008B0D59" w:rsidRPr="004D7E43" w:rsidRDefault="008B0D59" w:rsidP="004D7E43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sz w:val="20"/>
          <w:szCs w:val="20"/>
        </w:rPr>
      </w:pPr>
      <w:r w:rsidRPr="004D7E43">
        <w:rPr>
          <w:iCs/>
          <w:sz w:val="20"/>
          <w:szCs w:val="20"/>
        </w:rPr>
        <w:t>Многообразие живых организмов (на примере парка или природного участка)</w:t>
      </w:r>
    </w:p>
    <w:p w:rsidR="005C4FDD" w:rsidRPr="004D7E43" w:rsidRDefault="008B0D59" w:rsidP="004D7E43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sz w:val="20"/>
          <w:szCs w:val="20"/>
        </w:rPr>
      </w:pPr>
      <w:r w:rsidRPr="004D7E43">
        <w:rPr>
          <w:iCs/>
          <w:sz w:val="20"/>
          <w:szCs w:val="20"/>
        </w:rPr>
        <w:t>Естественный отбор - движущая сила эволюции</w:t>
      </w:r>
    </w:p>
    <w:p w:rsidR="005C4FDD" w:rsidRPr="004D7E43" w:rsidRDefault="005C4FDD" w:rsidP="004D7E43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sz w:val="20"/>
          <w:szCs w:val="20"/>
        </w:rPr>
      </w:pPr>
    </w:p>
    <w:p w:rsidR="005C4FDD" w:rsidRPr="004D7E43" w:rsidRDefault="007E7554" w:rsidP="004D7E43">
      <w:pPr>
        <w:shd w:val="clear" w:color="auto" w:fill="FFFFFF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Учебно-тематический план в 5 классе</w:t>
      </w:r>
    </w:p>
    <w:p w:rsidR="002412F6" w:rsidRPr="004D7E43" w:rsidRDefault="002412F6" w:rsidP="004D7E43">
      <w:pPr>
        <w:shd w:val="clear" w:color="auto" w:fill="FFFFFF"/>
        <w:jc w:val="center"/>
        <w:rPr>
          <w:sz w:val="20"/>
          <w:szCs w:val="20"/>
        </w:rPr>
      </w:pPr>
    </w:p>
    <w:tbl>
      <w:tblPr>
        <w:tblStyle w:val="14"/>
        <w:tblW w:w="11165" w:type="dxa"/>
        <w:tblLook w:val="04A0" w:firstRow="1" w:lastRow="0" w:firstColumn="1" w:lastColumn="0" w:noHBand="0" w:noVBand="1"/>
      </w:tblPr>
      <w:tblGrid>
        <w:gridCol w:w="540"/>
        <w:gridCol w:w="6798"/>
        <w:gridCol w:w="1984"/>
        <w:gridCol w:w="1843"/>
      </w:tblGrid>
      <w:tr w:rsidR="004D7E43" w:rsidRPr="004D7E43" w:rsidTr="00660C6D">
        <w:tc>
          <w:tcPr>
            <w:tcW w:w="540" w:type="dxa"/>
            <w:hideMark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№</w:t>
            </w:r>
          </w:p>
          <w:p w:rsidR="006B6EF0" w:rsidRPr="004D7E43" w:rsidRDefault="006B6EF0" w:rsidP="004D7E43">
            <w:pPr>
              <w:jc w:val="center"/>
              <w:rPr>
                <w:sz w:val="20"/>
                <w:szCs w:val="20"/>
              </w:rPr>
            </w:pPr>
            <w:proofErr w:type="gramStart"/>
            <w:r w:rsidRPr="004D7E43">
              <w:rPr>
                <w:sz w:val="20"/>
                <w:szCs w:val="20"/>
              </w:rPr>
              <w:t>п</w:t>
            </w:r>
            <w:proofErr w:type="gramEnd"/>
            <w:r w:rsidRPr="004D7E43">
              <w:rPr>
                <w:sz w:val="20"/>
                <w:szCs w:val="20"/>
              </w:rPr>
              <w:t>/п</w:t>
            </w:r>
          </w:p>
        </w:tc>
        <w:tc>
          <w:tcPr>
            <w:tcW w:w="6798" w:type="dxa"/>
            <w:hideMark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Название тем программы</w:t>
            </w:r>
          </w:p>
        </w:tc>
        <w:tc>
          <w:tcPr>
            <w:tcW w:w="1984" w:type="dxa"/>
            <w:hideMark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Количество часов</w:t>
            </w:r>
          </w:p>
          <w:p w:rsidR="006B6EF0" w:rsidRPr="004D7E43" w:rsidRDefault="006B6EF0" w:rsidP="004D7E4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B6EF0" w:rsidRPr="004D7E43" w:rsidRDefault="006B6EF0" w:rsidP="004D7E43">
            <w:pPr>
              <w:pStyle w:val="c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D7E43">
              <w:rPr>
                <w:rStyle w:val="c1"/>
                <w:sz w:val="20"/>
                <w:szCs w:val="20"/>
              </w:rPr>
              <w:t xml:space="preserve">Лабораторные и практические </w:t>
            </w:r>
          </w:p>
          <w:p w:rsidR="006B6EF0" w:rsidRPr="004D7E43" w:rsidRDefault="006B6EF0" w:rsidP="004D7E43">
            <w:pPr>
              <w:pStyle w:val="c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gramStart"/>
            <w:r w:rsidRPr="004D7E43">
              <w:rPr>
                <w:rStyle w:val="c1"/>
                <w:sz w:val="20"/>
                <w:szCs w:val="20"/>
              </w:rPr>
              <w:t>работы</w:t>
            </w:r>
            <w:proofErr w:type="gramEnd"/>
          </w:p>
          <w:p w:rsidR="006B6EF0" w:rsidRPr="004D7E43" w:rsidRDefault="006B6EF0" w:rsidP="004D7E43">
            <w:pPr>
              <w:pStyle w:val="c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D7E43" w:rsidRPr="004D7E43" w:rsidTr="00660C6D">
        <w:tc>
          <w:tcPr>
            <w:tcW w:w="540" w:type="dxa"/>
            <w:hideMark/>
          </w:tcPr>
          <w:p w:rsidR="006B6EF0" w:rsidRPr="004D7E43" w:rsidRDefault="006B6EF0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1.</w:t>
            </w:r>
          </w:p>
        </w:tc>
        <w:tc>
          <w:tcPr>
            <w:tcW w:w="6798" w:type="dxa"/>
            <w:hideMark/>
          </w:tcPr>
          <w:p w:rsidR="006B6EF0" w:rsidRPr="004D7E43" w:rsidRDefault="006B6EF0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sz w:val="20"/>
                <w:szCs w:val="20"/>
              </w:rPr>
              <w:t>Раздел 1. Введение в биологию</w:t>
            </w:r>
          </w:p>
        </w:tc>
        <w:tc>
          <w:tcPr>
            <w:tcW w:w="1984" w:type="dxa"/>
            <w:hideMark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</w:tr>
      <w:tr w:rsidR="004D7E43" w:rsidRPr="004D7E43" w:rsidTr="00660C6D">
        <w:tc>
          <w:tcPr>
            <w:tcW w:w="540" w:type="dxa"/>
            <w:hideMark/>
          </w:tcPr>
          <w:p w:rsidR="006B6EF0" w:rsidRPr="004D7E43" w:rsidRDefault="006B6EF0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2.</w:t>
            </w:r>
          </w:p>
        </w:tc>
        <w:tc>
          <w:tcPr>
            <w:tcW w:w="6798" w:type="dxa"/>
            <w:hideMark/>
          </w:tcPr>
          <w:p w:rsidR="006B6EF0" w:rsidRPr="004D7E43" w:rsidRDefault="006B6EF0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sz w:val="20"/>
                <w:szCs w:val="20"/>
              </w:rPr>
              <w:t>Раздел 2. Клеточное строение организмов</w:t>
            </w:r>
          </w:p>
        </w:tc>
        <w:tc>
          <w:tcPr>
            <w:tcW w:w="1984" w:type="dxa"/>
            <w:hideMark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4</w:t>
            </w:r>
          </w:p>
        </w:tc>
      </w:tr>
      <w:tr w:rsidR="004D7E43" w:rsidRPr="004D7E43" w:rsidTr="00660C6D">
        <w:tc>
          <w:tcPr>
            <w:tcW w:w="540" w:type="dxa"/>
            <w:hideMark/>
          </w:tcPr>
          <w:p w:rsidR="006B6EF0" w:rsidRPr="004D7E43" w:rsidRDefault="006B6EF0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3.</w:t>
            </w:r>
          </w:p>
        </w:tc>
        <w:tc>
          <w:tcPr>
            <w:tcW w:w="6798" w:type="dxa"/>
            <w:hideMark/>
          </w:tcPr>
          <w:p w:rsidR="006B6EF0" w:rsidRPr="004D7E43" w:rsidRDefault="006B6EF0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sz w:val="20"/>
                <w:szCs w:val="20"/>
              </w:rPr>
              <w:t>Раздел 3. Царство Бактерии</w:t>
            </w:r>
          </w:p>
        </w:tc>
        <w:tc>
          <w:tcPr>
            <w:tcW w:w="1984" w:type="dxa"/>
            <w:hideMark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-</w:t>
            </w:r>
          </w:p>
        </w:tc>
      </w:tr>
      <w:tr w:rsidR="004D7E43" w:rsidRPr="004D7E43" w:rsidTr="00660C6D">
        <w:tc>
          <w:tcPr>
            <w:tcW w:w="540" w:type="dxa"/>
          </w:tcPr>
          <w:p w:rsidR="006B6EF0" w:rsidRPr="004D7E43" w:rsidRDefault="006B6EF0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4.</w:t>
            </w:r>
          </w:p>
        </w:tc>
        <w:tc>
          <w:tcPr>
            <w:tcW w:w="6798" w:type="dxa"/>
          </w:tcPr>
          <w:p w:rsidR="006B6EF0" w:rsidRPr="004D7E43" w:rsidRDefault="006B6EF0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sz w:val="20"/>
                <w:szCs w:val="20"/>
              </w:rPr>
              <w:t>Раздел 4. Царство Растения</w:t>
            </w:r>
          </w:p>
        </w:tc>
        <w:tc>
          <w:tcPr>
            <w:tcW w:w="1984" w:type="dxa"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843" w:type="dxa"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5</w:t>
            </w:r>
          </w:p>
        </w:tc>
      </w:tr>
      <w:tr w:rsidR="004D7E43" w:rsidRPr="004D7E43" w:rsidTr="00660C6D">
        <w:tc>
          <w:tcPr>
            <w:tcW w:w="540" w:type="dxa"/>
          </w:tcPr>
          <w:p w:rsidR="006B6EF0" w:rsidRPr="004D7E43" w:rsidRDefault="006B6EF0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5.</w:t>
            </w:r>
          </w:p>
        </w:tc>
        <w:tc>
          <w:tcPr>
            <w:tcW w:w="6798" w:type="dxa"/>
          </w:tcPr>
          <w:p w:rsidR="006B6EF0" w:rsidRPr="004D7E43" w:rsidRDefault="006B6EF0" w:rsidP="004D7E43">
            <w:pPr>
              <w:rPr>
                <w:b/>
                <w:sz w:val="20"/>
                <w:szCs w:val="20"/>
              </w:rPr>
            </w:pPr>
            <w:r w:rsidRPr="004D7E43">
              <w:rPr>
                <w:b/>
                <w:sz w:val="20"/>
                <w:szCs w:val="20"/>
              </w:rPr>
              <w:t>Раздел 5. Царство Животные</w:t>
            </w:r>
          </w:p>
        </w:tc>
        <w:tc>
          <w:tcPr>
            <w:tcW w:w="1984" w:type="dxa"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4D7E43"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843" w:type="dxa"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</w:tr>
      <w:tr w:rsidR="004D7E43" w:rsidRPr="004D7E43" w:rsidTr="00660C6D">
        <w:tc>
          <w:tcPr>
            <w:tcW w:w="540" w:type="dxa"/>
          </w:tcPr>
          <w:p w:rsidR="006B6EF0" w:rsidRPr="004D7E43" w:rsidRDefault="006B6EF0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6.</w:t>
            </w:r>
          </w:p>
        </w:tc>
        <w:tc>
          <w:tcPr>
            <w:tcW w:w="6798" w:type="dxa"/>
          </w:tcPr>
          <w:p w:rsidR="006B6EF0" w:rsidRPr="004D7E43" w:rsidRDefault="006B6EF0" w:rsidP="004D7E43">
            <w:pPr>
              <w:rPr>
                <w:b/>
                <w:sz w:val="20"/>
                <w:szCs w:val="20"/>
              </w:rPr>
            </w:pPr>
            <w:r w:rsidRPr="004D7E43">
              <w:rPr>
                <w:b/>
                <w:sz w:val="20"/>
                <w:szCs w:val="20"/>
              </w:rPr>
              <w:t>Раздел 6. Царство Грибы</w:t>
            </w:r>
          </w:p>
        </w:tc>
        <w:tc>
          <w:tcPr>
            <w:tcW w:w="1984" w:type="dxa"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4D7E43">
              <w:rPr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1843" w:type="dxa"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2</w:t>
            </w:r>
          </w:p>
        </w:tc>
      </w:tr>
      <w:tr w:rsidR="004D7E43" w:rsidRPr="004D7E43" w:rsidTr="00660C6D">
        <w:tc>
          <w:tcPr>
            <w:tcW w:w="7338" w:type="dxa"/>
            <w:gridSpan w:val="2"/>
          </w:tcPr>
          <w:p w:rsidR="006B6EF0" w:rsidRPr="004D7E43" w:rsidRDefault="00660C6D" w:rsidP="004D7E43">
            <w:pPr>
              <w:rPr>
                <w:b/>
                <w:sz w:val="20"/>
                <w:szCs w:val="20"/>
              </w:rPr>
            </w:pPr>
            <w:r w:rsidRPr="004D7E43">
              <w:rPr>
                <w:b/>
                <w:sz w:val="20"/>
                <w:szCs w:val="20"/>
              </w:rPr>
              <w:t>И</w:t>
            </w:r>
            <w:r w:rsidR="006B6EF0" w:rsidRPr="004D7E43">
              <w:rPr>
                <w:b/>
                <w:sz w:val="20"/>
                <w:szCs w:val="20"/>
              </w:rPr>
              <w:t>того</w:t>
            </w:r>
            <w:r w:rsidRPr="004D7E43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84" w:type="dxa"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4D7E43">
              <w:rPr>
                <w:sz w:val="20"/>
                <w:szCs w:val="20"/>
                <w:shd w:val="clear" w:color="auto" w:fill="FFFFFF"/>
              </w:rPr>
              <w:t>35</w:t>
            </w:r>
          </w:p>
        </w:tc>
        <w:tc>
          <w:tcPr>
            <w:tcW w:w="1843" w:type="dxa"/>
          </w:tcPr>
          <w:p w:rsidR="006B6EF0" w:rsidRPr="004D7E43" w:rsidRDefault="006B6EF0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13</w:t>
            </w:r>
          </w:p>
        </w:tc>
      </w:tr>
    </w:tbl>
    <w:p w:rsidR="000F4B33" w:rsidRDefault="000F4B33" w:rsidP="000F4B33">
      <w:pPr>
        <w:rPr>
          <w:b/>
          <w:color w:val="000000" w:themeColor="text1"/>
          <w:sz w:val="20"/>
          <w:szCs w:val="20"/>
        </w:rPr>
      </w:pPr>
    </w:p>
    <w:p w:rsidR="000F4B33" w:rsidRDefault="000F4B33" w:rsidP="004D7E43">
      <w:pPr>
        <w:shd w:val="clear" w:color="auto" w:fill="FFFFFF"/>
        <w:rPr>
          <w:b/>
          <w:bCs/>
          <w:sz w:val="20"/>
          <w:szCs w:val="20"/>
        </w:rPr>
      </w:pPr>
    </w:p>
    <w:p w:rsidR="00816369" w:rsidRDefault="00816369" w:rsidP="004D7E43">
      <w:pPr>
        <w:shd w:val="clear" w:color="auto" w:fill="FFFFFF"/>
        <w:rPr>
          <w:b/>
          <w:bCs/>
          <w:sz w:val="20"/>
          <w:szCs w:val="20"/>
        </w:rPr>
      </w:pPr>
    </w:p>
    <w:p w:rsidR="00816369" w:rsidRDefault="00816369" w:rsidP="004D7E43">
      <w:pPr>
        <w:shd w:val="clear" w:color="auto" w:fill="FFFFFF"/>
        <w:rPr>
          <w:b/>
          <w:bCs/>
          <w:sz w:val="20"/>
          <w:szCs w:val="20"/>
        </w:rPr>
      </w:pPr>
    </w:p>
    <w:p w:rsidR="00816369" w:rsidRDefault="00816369" w:rsidP="004D7E43">
      <w:pPr>
        <w:shd w:val="clear" w:color="auto" w:fill="FFFFFF"/>
        <w:rPr>
          <w:b/>
          <w:bCs/>
          <w:sz w:val="20"/>
          <w:szCs w:val="20"/>
        </w:rPr>
      </w:pPr>
    </w:p>
    <w:p w:rsidR="00816369" w:rsidRDefault="00816369" w:rsidP="004D7E43">
      <w:pPr>
        <w:shd w:val="clear" w:color="auto" w:fill="FFFFFF"/>
        <w:rPr>
          <w:b/>
          <w:bCs/>
          <w:sz w:val="20"/>
          <w:szCs w:val="20"/>
        </w:rPr>
      </w:pPr>
    </w:p>
    <w:p w:rsidR="005764BF" w:rsidRPr="004D7E43" w:rsidRDefault="007E7554" w:rsidP="004D7E43">
      <w:pPr>
        <w:shd w:val="clear" w:color="auto" w:fill="FFFFFF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Учебно-тематический план в 6 классе</w:t>
      </w:r>
    </w:p>
    <w:tbl>
      <w:tblPr>
        <w:tblpPr w:leftFromText="180" w:rightFromText="180" w:vertAnchor="text" w:horzAnchor="margin" w:tblpY="100"/>
        <w:tblW w:w="111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6761"/>
        <w:gridCol w:w="1984"/>
        <w:gridCol w:w="1843"/>
      </w:tblGrid>
      <w:tr w:rsidR="004D7E43" w:rsidRPr="004D7E43" w:rsidTr="00660C6D"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D7E43">
              <w:rPr>
                <w:rStyle w:val="c1"/>
                <w:sz w:val="20"/>
                <w:szCs w:val="20"/>
              </w:rPr>
              <w:t>№</w:t>
            </w:r>
          </w:p>
          <w:p w:rsidR="006B6EF0" w:rsidRPr="004D7E43" w:rsidRDefault="006B6EF0" w:rsidP="004D7E43">
            <w:pPr>
              <w:pStyle w:val="c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gramStart"/>
            <w:r w:rsidRPr="004D7E43">
              <w:rPr>
                <w:rStyle w:val="c1"/>
                <w:sz w:val="20"/>
                <w:szCs w:val="20"/>
              </w:rPr>
              <w:t>п</w:t>
            </w:r>
            <w:proofErr w:type="gramEnd"/>
            <w:r w:rsidRPr="004D7E43">
              <w:rPr>
                <w:rStyle w:val="c1"/>
                <w:sz w:val="20"/>
                <w:szCs w:val="20"/>
              </w:rPr>
              <w:t>/п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D7E43">
              <w:rPr>
                <w:rStyle w:val="c1"/>
                <w:sz w:val="20"/>
                <w:szCs w:val="20"/>
              </w:rPr>
              <w:t>Тема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D7E43">
              <w:rPr>
                <w:rStyle w:val="c1"/>
                <w:sz w:val="20"/>
                <w:szCs w:val="20"/>
              </w:rPr>
              <w:t>Кол-во 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D7E43">
              <w:rPr>
                <w:rStyle w:val="c1"/>
                <w:sz w:val="20"/>
                <w:szCs w:val="20"/>
              </w:rPr>
              <w:t>Лабораторные и практические</w:t>
            </w:r>
          </w:p>
          <w:p w:rsidR="006B6EF0" w:rsidRPr="004D7E43" w:rsidRDefault="006B6EF0" w:rsidP="004D7E43">
            <w:pPr>
              <w:pStyle w:val="c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gramStart"/>
            <w:r w:rsidRPr="004D7E43">
              <w:rPr>
                <w:rStyle w:val="c1"/>
                <w:sz w:val="20"/>
                <w:szCs w:val="20"/>
              </w:rPr>
              <w:t>работы</w:t>
            </w:r>
            <w:proofErr w:type="gramEnd"/>
          </w:p>
          <w:p w:rsidR="006B6EF0" w:rsidRPr="004D7E43" w:rsidRDefault="006B6EF0" w:rsidP="004D7E43">
            <w:pPr>
              <w:pStyle w:val="c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D7E43" w:rsidRPr="004D7E43" w:rsidTr="00660C6D"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8"/>
              <w:spacing w:before="0" w:beforeAutospacing="0" w:after="0" w:afterAutospacing="0"/>
              <w:rPr>
                <w:sz w:val="20"/>
                <w:szCs w:val="20"/>
              </w:rPr>
            </w:pPr>
            <w:r w:rsidRPr="004D7E43">
              <w:rPr>
                <w:rStyle w:val="c1"/>
                <w:sz w:val="20"/>
                <w:szCs w:val="20"/>
              </w:rPr>
              <w:t>1.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8"/>
              <w:spacing w:before="0" w:beforeAutospacing="0" w:after="0" w:afterAutospacing="0"/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1. Жизнедеятельность организмов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D7E43">
              <w:rPr>
                <w:rStyle w:val="c1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D7E43">
              <w:rPr>
                <w:rStyle w:val="c1"/>
                <w:sz w:val="20"/>
                <w:szCs w:val="20"/>
              </w:rPr>
              <w:t>1</w:t>
            </w:r>
          </w:p>
        </w:tc>
      </w:tr>
      <w:tr w:rsidR="004D7E43" w:rsidRPr="004D7E43" w:rsidTr="00660C6D"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8"/>
              <w:spacing w:before="0" w:beforeAutospacing="0" w:after="0" w:afterAutospacing="0"/>
              <w:rPr>
                <w:sz w:val="20"/>
                <w:szCs w:val="20"/>
              </w:rPr>
            </w:pPr>
            <w:r w:rsidRPr="004D7E43">
              <w:rPr>
                <w:rStyle w:val="c1"/>
                <w:sz w:val="20"/>
                <w:szCs w:val="20"/>
              </w:rPr>
              <w:t>2.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8"/>
              <w:spacing w:before="0" w:beforeAutospacing="0" w:after="0" w:afterAutospacing="0"/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2. Размножение, рост и развитие организмов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D7E43">
              <w:rPr>
                <w:rStyle w:val="c1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D7E43">
              <w:rPr>
                <w:rStyle w:val="c1"/>
                <w:sz w:val="20"/>
                <w:szCs w:val="20"/>
              </w:rPr>
              <w:t>2</w:t>
            </w:r>
          </w:p>
        </w:tc>
      </w:tr>
      <w:tr w:rsidR="004D7E43" w:rsidRPr="004D7E43" w:rsidTr="00660C6D"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8"/>
              <w:spacing w:before="0" w:beforeAutospacing="0" w:after="0" w:afterAutospacing="0"/>
              <w:rPr>
                <w:sz w:val="20"/>
                <w:szCs w:val="20"/>
              </w:rPr>
            </w:pPr>
            <w:r w:rsidRPr="004D7E43">
              <w:rPr>
                <w:rStyle w:val="c1"/>
                <w:sz w:val="20"/>
                <w:szCs w:val="20"/>
              </w:rPr>
              <w:t>3.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8"/>
              <w:spacing w:before="0" w:beforeAutospacing="0" w:after="0" w:afterAutospacing="0"/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3. Строение и многообразие покрытосеменных растений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D7E43">
              <w:rPr>
                <w:rStyle w:val="c1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D7E43">
              <w:rPr>
                <w:rStyle w:val="c1"/>
                <w:sz w:val="20"/>
                <w:szCs w:val="20"/>
              </w:rPr>
              <w:t>6</w:t>
            </w:r>
          </w:p>
        </w:tc>
      </w:tr>
      <w:tr w:rsidR="004D7E43" w:rsidRPr="004D7E43" w:rsidTr="00660C6D">
        <w:tc>
          <w:tcPr>
            <w:tcW w:w="7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C86DB7" w:rsidP="004D7E43">
            <w:pPr>
              <w:pStyle w:val="c8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4D7E43">
              <w:rPr>
                <w:rStyle w:val="c1"/>
                <w:b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6B6EF0" w:rsidP="004D7E43">
            <w:pPr>
              <w:pStyle w:val="c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D7E43">
              <w:rPr>
                <w:rStyle w:val="c1"/>
                <w:sz w:val="20"/>
                <w:szCs w:val="20"/>
              </w:rPr>
              <w:t>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EF0" w:rsidRPr="004D7E43" w:rsidRDefault="00155F51" w:rsidP="004D7E43">
            <w:pPr>
              <w:pStyle w:val="c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D7E43">
              <w:rPr>
                <w:rStyle w:val="c4"/>
                <w:sz w:val="20"/>
                <w:szCs w:val="20"/>
              </w:rPr>
              <w:t>9</w:t>
            </w:r>
          </w:p>
        </w:tc>
      </w:tr>
    </w:tbl>
    <w:p w:rsidR="005C4FDD" w:rsidRPr="004D7E43" w:rsidRDefault="005C4FDD" w:rsidP="004D7E43">
      <w:pPr>
        <w:shd w:val="clear" w:color="auto" w:fill="FFFFFF"/>
        <w:jc w:val="center"/>
        <w:rPr>
          <w:sz w:val="20"/>
          <w:szCs w:val="20"/>
        </w:rPr>
      </w:pPr>
    </w:p>
    <w:p w:rsidR="005C4FDD" w:rsidRPr="004D7E43" w:rsidRDefault="005C4FDD" w:rsidP="004D7E43">
      <w:pPr>
        <w:shd w:val="clear" w:color="auto" w:fill="FFFFFF"/>
        <w:jc w:val="both"/>
        <w:rPr>
          <w:sz w:val="20"/>
          <w:szCs w:val="20"/>
        </w:rPr>
      </w:pPr>
    </w:p>
    <w:p w:rsidR="005C4FDD" w:rsidRPr="004D7E43" w:rsidRDefault="005C4FDD" w:rsidP="004D7E43">
      <w:pPr>
        <w:shd w:val="clear" w:color="auto" w:fill="FFFFFF"/>
        <w:jc w:val="both"/>
        <w:rPr>
          <w:sz w:val="20"/>
          <w:szCs w:val="20"/>
        </w:rPr>
      </w:pPr>
    </w:p>
    <w:p w:rsidR="005C4FDD" w:rsidRPr="004D7E43" w:rsidRDefault="005C4FDD" w:rsidP="004D7E43">
      <w:pPr>
        <w:shd w:val="clear" w:color="auto" w:fill="FFFFFF"/>
        <w:jc w:val="both"/>
        <w:rPr>
          <w:sz w:val="20"/>
          <w:szCs w:val="20"/>
        </w:rPr>
      </w:pPr>
    </w:p>
    <w:p w:rsidR="00155F51" w:rsidRPr="004D7E43" w:rsidRDefault="00155F51" w:rsidP="004D7E43">
      <w:pPr>
        <w:shd w:val="clear" w:color="auto" w:fill="FFFFFF"/>
        <w:jc w:val="center"/>
        <w:rPr>
          <w:b/>
          <w:bCs/>
          <w:sz w:val="20"/>
          <w:szCs w:val="20"/>
        </w:rPr>
      </w:pPr>
    </w:p>
    <w:p w:rsidR="00F05D93" w:rsidRDefault="00F05D93" w:rsidP="004D7E43">
      <w:pPr>
        <w:shd w:val="clear" w:color="auto" w:fill="FFFFFF"/>
        <w:rPr>
          <w:b/>
          <w:bCs/>
          <w:sz w:val="20"/>
          <w:szCs w:val="20"/>
        </w:rPr>
      </w:pPr>
    </w:p>
    <w:p w:rsidR="00F05D93" w:rsidRDefault="00F05D93" w:rsidP="004D7E43">
      <w:pPr>
        <w:shd w:val="clear" w:color="auto" w:fill="FFFFFF"/>
        <w:rPr>
          <w:b/>
          <w:bCs/>
          <w:sz w:val="20"/>
          <w:szCs w:val="20"/>
        </w:rPr>
      </w:pPr>
    </w:p>
    <w:p w:rsidR="00F05D93" w:rsidRDefault="00F05D93" w:rsidP="004D7E43">
      <w:pPr>
        <w:shd w:val="clear" w:color="auto" w:fill="FFFFFF"/>
        <w:rPr>
          <w:b/>
          <w:bCs/>
          <w:sz w:val="20"/>
          <w:szCs w:val="20"/>
        </w:rPr>
      </w:pPr>
    </w:p>
    <w:p w:rsidR="00F05D93" w:rsidRDefault="00F05D93" w:rsidP="004D7E43">
      <w:pPr>
        <w:shd w:val="clear" w:color="auto" w:fill="FFFFFF"/>
        <w:rPr>
          <w:b/>
          <w:bCs/>
          <w:sz w:val="20"/>
          <w:szCs w:val="20"/>
        </w:rPr>
      </w:pPr>
    </w:p>
    <w:p w:rsidR="001105A2" w:rsidRDefault="001105A2" w:rsidP="004D7E43">
      <w:pPr>
        <w:shd w:val="clear" w:color="auto" w:fill="FFFFFF"/>
        <w:rPr>
          <w:b/>
          <w:bCs/>
          <w:sz w:val="20"/>
          <w:szCs w:val="20"/>
        </w:rPr>
      </w:pPr>
    </w:p>
    <w:p w:rsidR="001105A2" w:rsidRDefault="001105A2" w:rsidP="004D7E43">
      <w:pPr>
        <w:shd w:val="clear" w:color="auto" w:fill="FFFFFF"/>
        <w:rPr>
          <w:b/>
          <w:bCs/>
          <w:sz w:val="20"/>
          <w:szCs w:val="20"/>
        </w:rPr>
      </w:pPr>
    </w:p>
    <w:p w:rsidR="001105A2" w:rsidRDefault="001105A2" w:rsidP="004D7E43">
      <w:pPr>
        <w:shd w:val="clear" w:color="auto" w:fill="FFFFFF"/>
        <w:rPr>
          <w:b/>
          <w:bCs/>
          <w:sz w:val="20"/>
          <w:szCs w:val="20"/>
        </w:rPr>
      </w:pPr>
    </w:p>
    <w:p w:rsidR="00781B0E" w:rsidRPr="004D7E43" w:rsidRDefault="007E7554" w:rsidP="004D7E43">
      <w:pPr>
        <w:shd w:val="clear" w:color="auto" w:fill="FFFFFF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Учебно-тематический план в 7 классе</w:t>
      </w:r>
    </w:p>
    <w:p w:rsidR="00781B0E" w:rsidRPr="004D7E43" w:rsidRDefault="00781B0E" w:rsidP="004D7E43">
      <w:pPr>
        <w:shd w:val="clear" w:color="auto" w:fill="FFFFFF"/>
        <w:rPr>
          <w:sz w:val="20"/>
          <w:szCs w:val="20"/>
        </w:rPr>
      </w:pPr>
    </w:p>
    <w:tbl>
      <w:tblPr>
        <w:tblW w:w="11077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"/>
        <w:gridCol w:w="6707"/>
        <w:gridCol w:w="1984"/>
        <w:gridCol w:w="1843"/>
      </w:tblGrid>
      <w:tr w:rsidR="004D7E43" w:rsidRPr="004D7E43" w:rsidTr="00660C6D"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№</w:t>
            </w:r>
          </w:p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 </w:t>
            </w:r>
            <w:proofErr w:type="gramStart"/>
            <w:r w:rsidRPr="004D7E43">
              <w:rPr>
                <w:sz w:val="20"/>
                <w:szCs w:val="20"/>
              </w:rPr>
              <w:t>п</w:t>
            </w:r>
            <w:proofErr w:type="gramEnd"/>
            <w:r w:rsidRPr="004D7E43">
              <w:rPr>
                <w:sz w:val="20"/>
                <w:szCs w:val="20"/>
              </w:rPr>
              <w:t>/п</w:t>
            </w:r>
          </w:p>
        </w:tc>
        <w:tc>
          <w:tcPr>
            <w:tcW w:w="6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Тема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Кол-во 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Лабораторные и практические</w:t>
            </w:r>
          </w:p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proofErr w:type="gramStart"/>
            <w:r w:rsidRPr="004D7E43">
              <w:rPr>
                <w:sz w:val="20"/>
                <w:szCs w:val="20"/>
              </w:rPr>
              <w:t>работы</w:t>
            </w:r>
            <w:proofErr w:type="gramEnd"/>
          </w:p>
        </w:tc>
      </w:tr>
      <w:tr w:rsidR="004D7E43" w:rsidRPr="004D7E43" w:rsidTr="00660C6D"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  <w:tc>
          <w:tcPr>
            <w:tcW w:w="6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 xml:space="preserve">Введение. Многообразие организмов, их классификация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-</w:t>
            </w:r>
          </w:p>
        </w:tc>
      </w:tr>
      <w:tr w:rsidR="004D7E43" w:rsidRPr="004D7E43" w:rsidTr="00660C6D"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2</w:t>
            </w:r>
          </w:p>
        </w:tc>
        <w:tc>
          <w:tcPr>
            <w:tcW w:w="6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1. Бактерии. Грибы. Лишайники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2</w:t>
            </w:r>
          </w:p>
        </w:tc>
      </w:tr>
      <w:tr w:rsidR="004D7E43" w:rsidRPr="004D7E43" w:rsidTr="00660C6D"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3</w:t>
            </w:r>
          </w:p>
        </w:tc>
        <w:tc>
          <w:tcPr>
            <w:tcW w:w="6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2. Многообразие растительного мира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7</w:t>
            </w:r>
          </w:p>
        </w:tc>
      </w:tr>
      <w:tr w:rsidR="004D7E43" w:rsidRPr="004D7E43" w:rsidTr="00660C6D"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4</w:t>
            </w:r>
          </w:p>
        </w:tc>
        <w:tc>
          <w:tcPr>
            <w:tcW w:w="6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rPr>
                <w:b/>
                <w:bCs/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3. Многообразие животного мир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8</w:t>
            </w:r>
          </w:p>
        </w:tc>
      </w:tr>
      <w:tr w:rsidR="004D7E43" w:rsidRPr="004D7E43" w:rsidTr="00660C6D"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5</w:t>
            </w:r>
          </w:p>
        </w:tc>
        <w:tc>
          <w:tcPr>
            <w:tcW w:w="6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rPr>
                <w:b/>
                <w:bCs/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4. Экосистемы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-</w:t>
            </w:r>
          </w:p>
        </w:tc>
      </w:tr>
      <w:tr w:rsidR="004D7E43" w:rsidRPr="004D7E43" w:rsidTr="00660C6D">
        <w:tc>
          <w:tcPr>
            <w:tcW w:w="7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C86DB7" w:rsidP="004D7E43">
            <w:pPr>
              <w:rPr>
                <w:b/>
                <w:bCs/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И</w:t>
            </w:r>
            <w:r w:rsidR="00155F51" w:rsidRPr="004D7E43">
              <w:rPr>
                <w:b/>
                <w:bCs/>
                <w:sz w:val="20"/>
                <w:szCs w:val="20"/>
              </w:rPr>
              <w:t>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17</w:t>
            </w:r>
          </w:p>
        </w:tc>
      </w:tr>
    </w:tbl>
    <w:p w:rsidR="00DE2A2D" w:rsidRDefault="00DE2A2D" w:rsidP="00DE2A2D">
      <w:pPr>
        <w:rPr>
          <w:b/>
          <w:color w:val="000000" w:themeColor="text1"/>
          <w:sz w:val="20"/>
          <w:szCs w:val="20"/>
        </w:rPr>
      </w:pPr>
    </w:p>
    <w:p w:rsidR="00DE2A2D" w:rsidRDefault="00DE2A2D" w:rsidP="00DE2A2D">
      <w:pPr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Планирование по базисному плану + компонент 7 класс</w:t>
      </w:r>
    </w:p>
    <w:p w:rsidR="00DE2A2D" w:rsidRDefault="00DE2A2D" w:rsidP="00DE2A2D">
      <w:pPr>
        <w:rPr>
          <w:b/>
          <w:color w:val="000000" w:themeColor="text1"/>
          <w:sz w:val="20"/>
          <w:szCs w:val="20"/>
        </w:rPr>
      </w:pPr>
    </w:p>
    <w:tbl>
      <w:tblPr>
        <w:tblW w:w="11077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"/>
        <w:gridCol w:w="6707"/>
        <w:gridCol w:w="1005"/>
        <w:gridCol w:w="979"/>
        <w:gridCol w:w="1843"/>
      </w:tblGrid>
      <w:tr w:rsidR="00DE2A2D" w:rsidRPr="004D7E43" w:rsidTr="00BC4F5D">
        <w:trPr>
          <w:trHeight w:val="465"/>
        </w:trPr>
        <w:tc>
          <w:tcPr>
            <w:tcW w:w="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№</w:t>
            </w:r>
          </w:p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 </w:t>
            </w:r>
            <w:proofErr w:type="gramStart"/>
            <w:r w:rsidRPr="004D7E43">
              <w:rPr>
                <w:sz w:val="20"/>
                <w:szCs w:val="20"/>
              </w:rPr>
              <w:t>п</w:t>
            </w:r>
            <w:proofErr w:type="gramEnd"/>
            <w:r w:rsidRPr="004D7E43">
              <w:rPr>
                <w:sz w:val="20"/>
                <w:szCs w:val="20"/>
              </w:rPr>
              <w:t>/п</w:t>
            </w:r>
          </w:p>
        </w:tc>
        <w:tc>
          <w:tcPr>
            <w:tcW w:w="670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Тема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Кол-во часов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всего</w:t>
            </w:r>
            <w:proofErr w:type="gramEnd"/>
          </w:p>
        </w:tc>
      </w:tr>
      <w:tr w:rsidR="00DE2A2D" w:rsidRPr="004D7E43" w:rsidTr="00DC0096">
        <w:trPr>
          <w:trHeight w:val="240"/>
        </w:trPr>
        <w:tc>
          <w:tcPr>
            <w:tcW w:w="5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плану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компонент</w:t>
            </w:r>
            <w:proofErr w:type="gramEnd"/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</w:p>
        </w:tc>
      </w:tr>
      <w:tr w:rsidR="00DE2A2D" w:rsidRPr="004D7E43" w:rsidTr="00DE2A2D"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  <w:tc>
          <w:tcPr>
            <w:tcW w:w="6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 xml:space="preserve">Введение. Многообразие организмов, их классификация 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2A2D" w:rsidRPr="004D7E43" w:rsidRDefault="00DE2A2D" w:rsidP="00DE2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E2A2D" w:rsidRPr="004D7E43" w:rsidTr="00DE2A2D"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2</w:t>
            </w:r>
          </w:p>
        </w:tc>
        <w:tc>
          <w:tcPr>
            <w:tcW w:w="6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1. Бактерии. Грибы. Лишайники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2A2D" w:rsidRPr="004D7E43" w:rsidRDefault="00DE2A2D" w:rsidP="00DE2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DE2A2D" w:rsidRPr="004D7E43" w:rsidTr="00DE2A2D"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3</w:t>
            </w:r>
          </w:p>
        </w:tc>
        <w:tc>
          <w:tcPr>
            <w:tcW w:w="6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2. Многообразие растительного мира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DE2A2D" w:rsidRPr="004D7E43" w:rsidTr="00DE2A2D"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4</w:t>
            </w:r>
          </w:p>
        </w:tc>
        <w:tc>
          <w:tcPr>
            <w:tcW w:w="6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rPr>
                <w:b/>
                <w:bCs/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3. Многообразие животного мир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</w:tr>
      <w:tr w:rsidR="00DE2A2D" w:rsidRPr="004D7E43" w:rsidTr="00DE2A2D"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5</w:t>
            </w:r>
          </w:p>
        </w:tc>
        <w:tc>
          <w:tcPr>
            <w:tcW w:w="6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rPr>
                <w:b/>
                <w:bCs/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4. Экосистемы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2A2D" w:rsidRPr="004D7E43" w:rsidRDefault="00DE2A2D" w:rsidP="00DE2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DE2A2D" w:rsidRPr="004D7E43" w:rsidTr="00DE2A2D">
        <w:tc>
          <w:tcPr>
            <w:tcW w:w="7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rPr>
                <w:b/>
                <w:bCs/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E2A2D" w:rsidRPr="004D7E43" w:rsidRDefault="00DE2A2D" w:rsidP="005672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</w:tbl>
    <w:p w:rsidR="005764BF" w:rsidRPr="004D7E43" w:rsidRDefault="005764BF" w:rsidP="004D7E43">
      <w:pPr>
        <w:rPr>
          <w:sz w:val="20"/>
          <w:szCs w:val="20"/>
        </w:rPr>
      </w:pPr>
    </w:p>
    <w:p w:rsidR="00781B0E" w:rsidRDefault="00781B0E" w:rsidP="004D7E43">
      <w:pPr>
        <w:shd w:val="clear" w:color="auto" w:fill="FFFFFF"/>
        <w:rPr>
          <w:b/>
          <w:bCs/>
          <w:sz w:val="20"/>
          <w:szCs w:val="20"/>
        </w:rPr>
      </w:pPr>
      <w:r w:rsidRPr="004D7E43">
        <w:rPr>
          <w:b/>
          <w:bCs/>
          <w:sz w:val="20"/>
          <w:szCs w:val="20"/>
        </w:rPr>
        <w:t>Учебно-тематический план в 8 классе</w:t>
      </w:r>
    </w:p>
    <w:p w:rsidR="0027072D" w:rsidRPr="004D7E43" w:rsidRDefault="0027072D" w:rsidP="004D7E43">
      <w:pPr>
        <w:shd w:val="clear" w:color="auto" w:fill="FFFFFF"/>
        <w:rPr>
          <w:sz w:val="20"/>
          <w:szCs w:val="20"/>
        </w:rPr>
      </w:pPr>
    </w:p>
    <w:tbl>
      <w:tblPr>
        <w:tblW w:w="11076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6704"/>
        <w:gridCol w:w="1982"/>
        <w:gridCol w:w="1844"/>
      </w:tblGrid>
      <w:tr w:rsidR="004D7E43" w:rsidRPr="004D7E43" w:rsidTr="00660C6D">
        <w:tc>
          <w:tcPr>
            <w:tcW w:w="5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lastRenderedPageBreak/>
              <w:t>№</w:t>
            </w:r>
          </w:p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 </w:t>
            </w:r>
            <w:proofErr w:type="gramStart"/>
            <w:r w:rsidRPr="004D7E43">
              <w:rPr>
                <w:sz w:val="20"/>
                <w:szCs w:val="20"/>
              </w:rPr>
              <w:t>п</w:t>
            </w:r>
            <w:proofErr w:type="gramEnd"/>
            <w:r w:rsidRPr="004D7E43">
              <w:rPr>
                <w:sz w:val="20"/>
                <w:szCs w:val="20"/>
              </w:rPr>
              <w:t>/п</w:t>
            </w:r>
          </w:p>
        </w:tc>
        <w:tc>
          <w:tcPr>
            <w:tcW w:w="67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Тема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Кол-во часов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Лабораторные и практические работы</w:t>
            </w:r>
          </w:p>
        </w:tc>
      </w:tr>
      <w:tr w:rsidR="004D7E43" w:rsidRPr="004D7E43" w:rsidTr="00660C6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</w:p>
        </w:tc>
        <w:tc>
          <w:tcPr>
            <w:tcW w:w="67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</w:p>
        </w:tc>
      </w:tr>
      <w:tr w:rsidR="004D7E43" w:rsidRPr="004D7E43" w:rsidTr="00660C6D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Введение. Человек как биологический вид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5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</w:p>
        </w:tc>
      </w:tr>
      <w:tr w:rsidR="004D7E43" w:rsidRPr="004D7E43" w:rsidTr="00660C6D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2.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sz w:val="20"/>
                <w:szCs w:val="20"/>
              </w:rPr>
              <w:t>Раздел 1. Общий обзор организма человека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5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</w:tr>
      <w:tr w:rsidR="004D7E43" w:rsidRPr="004D7E43" w:rsidTr="00660C6D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3.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2. Опора и движение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7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2</w:t>
            </w:r>
          </w:p>
        </w:tc>
      </w:tr>
      <w:tr w:rsidR="004D7E43" w:rsidRPr="004D7E43" w:rsidTr="00660C6D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4.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sz w:val="20"/>
                <w:szCs w:val="20"/>
              </w:rPr>
              <w:t>Раздел 3. Внутренняя среда организма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3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</w:tr>
      <w:tr w:rsidR="004D7E43" w:rsidRPr="004D7E43" w:rsidTr="00660C6D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5.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 xml:space="preserve">Раздел 4. Кровообращение и </w:t>
            </w:r>
            <w:proofErr w:type="spellStart"/>
            <w:r w:rsidRPr="004D7E43">
              <w:rPr>
                <w:b/>
                <w:bCs/>
                <w:sz w:val="20"/>
                <w:szCs w:val="20"/>
              </w:rPr>
              <w:t>лимфообращение</w:t>
            </w:r>
            <w:proofErr w:type="spellEnd"/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7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</w:tr>
      <w:tr w:rsidR="004D7E43" w:rsidRPr="004D7E43" w:rsidTr="00660C6D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6.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sz w:val="20"/>
                <w:szCs w:val="20"/>
              </w:rPr>
              <w:t>Раздел 5. Дыхание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</w:tr>
      <w:tr w:rsidR="004D7E43" w:rsidRPr="004D7E43" w:rsidTr="00660C6D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7.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6. Питание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155F51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6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</w:tr>
      <w:tr w:rsidR="004D7E43" w:rsidRPr="004D7E43" w:rsidTr="00660C6D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8.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7. Обмен веществ и превращение энергии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</w:tr>
      <w:tr w:rsidR="004D7E43" w:rsidRPr="004D7E43" w:rsidTr="00660C6D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9.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8. Покровы тела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-</w:t>
            </w:r>
          </w:p>
        </w:tc>
      </w:tr>
      <w:tr w:rsidR="004D7E43" w:rsidRPr="004D7E43" w:rsidTr="00660C6D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10.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9. Выделение продуктов обмена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-</w:t>
            </w:r>
          </w:p>
        </w:tc>
      </w:tr>
      <w:tr w:rsidR="004D7E43" w:rsidRPr="004D7E43" w:rsidTr="00660C6D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11.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sz w:val="20"/>
                <w:szCs w:val="20"/>
              </w:rPr>
              <w:t>Раздел 10. Нервная система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6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</w:tr>
      <w:tr w:rsidR="004D7E43" w:rsidRPr="004D7E43" w:rsidTr="00660C6D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12.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11. Органы чувств. Анализаторы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</w:tr>
      <w:tr w:rsidR="004D7E43" w:rsidRPr="004D7E43" w:rsidTr="00660C6D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13.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12. Психика и поведение человека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5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</w:tr>
      <w:tr w:rsidR="004D7E43" w:rsidRPr="004D7E43" w:rsidTr="00660C6D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14.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13. Нейрогуморальная регуляция процессов жизнедеятельности организма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-</w:t>
            </w:r>
          </w:p>
        </w:tc>
      </w:tr>
      <w:tr w:rsidR="004D7E43" w:rsidRPr="004D7E43" w:rsidTr="00660C6D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155F51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15.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14. Размножение и развитие человека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5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-</w:t>
            </w:r>
          </w:p>
        </w:tc>
      </w:tr>
      <w:tr w:rsidR="004D7E43" w:rsidRPr="004D7E43" w:rsidTr="00660C6D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55F51" w:rsidRPr="004D7E43" w:rsidRDefault="00D316C5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16.</w:t>
            </w:r>
          </w:p>
        </w:tc>
        <w:tc>
          <w:tcPr>
            <w:tcW w:w="6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15. Человек и окружающая среда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3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5F51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-</w:t>
            </w:r>
          </w:p>
        </w:tc>
      </w:tr>
      <w:tr w:rsidR="004D7E43" w:rsidRPr="004D7E43" w:rsidTr="00660C6D">
        <w:tc>
          <w:tcPr>
            <w:tcW w:w="7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16C5" w:rsidRPr="004D7E43" w:rsidRDefault="00D316C5" w:rsidP="004D7E43">
            <w:pPr>
              <w:rPr>
                <w:b/>
                <w:bCs/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16C5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70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16C5" w:rsidRPr="004D7E43" w:rsidRDefault="00D316C5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11</w:t>
            </w:r>
          </w:p>
        </w:tc>
      </w:tr>
    </w:tbl>
    <w:p w:rsidR="00DE2A2D" w:rsidRDefault="00DE2A2D" w:rsidP="00DE2A2D">
      <w:pPr>
        <w:rPr>
          <w:b/>
          <w:color w:val="000000" w:themeColor="text1"/>
          <w:sz w:val="20"/>
          <w:szCs w:val="20"/>
        </w:rPr>
      </w:pPr>
    </w:p>
    <w:p w:rsidR="00D316C5" w:rsidRPr="004D7E43" w:rsidRDefault="00D316C5" w:rsidP="004D7E43">
      <w:pPr>
        <w:shd w:val="clear" w:color="auto" w:fill="FFFFFF"/>
        <w:rPr>
          <w:b/>
          <w:bCs/>
          <w:sz w:val="20"/>
          <w:szCs w:val="20"/>
        </w:rPr>
      </w:pPr>
    </w:p>
    <w:p w:rsidR="00781B0E" w:rsidRPr="004D7E43" w:rsidRDefault="00D276F9" w:rsidP="004D7E43">
      <w:pPr>
        <w:shd w:val="clear" w:color="auto" w:fill="FFFFFF"/>
        <w:rPr>
          <w:sz w:val="20"/>
          <w:szCs w:val="20"/>
        </w:rPr>
      </w:pPr>
      <w:r w:rsidRPr="004D7E43">
        <w:rPr>
          <w:b/>
          <w:bCs/>
          <w:sz w:val="20"/>
          <w:szCs w:val="20"/>
        </w:rPr>
        <w:t>Учебно-тематический план в 9 классе</w:t>
      </w:r>
      <w:r w:rsidR="00942294" w:rsidRPr="004D7E43">
        <w:rPr>
          <w:sz w:val="20"/>
          <w:szCs w:val="20"/>
        </w:rPr>
        <w:t xml:space="preserve">            </w:t>
      </w:r>
    </w:p>
    <w:tbl>
      <w:tblPr>
        <w:tblpPr w:leftFromText="180" w:rightFromText="180" w:vertAnchor="text" w:horzAnchor="margin" w:tblpY="74"/>
        <w:tblW w:w="1106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"/>
        <w:gridCol w:w="6696"/>
        <w:gridCol w:w="1984"/>
        <w:gridCol w:w="1843"/>
      </w:tblGrid>
      <w:tr w:rsidR="004D7E43" w:rsidRPr="004D7E43" w:rsidTr="00660C6D">
        <w:trPr>
          <w:trHeight w:val="959"/>
        </w:trPr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№</w:t>
            </w:r>
          </w:p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 </w:t>
            </w:r>
            <w:proofErr w:type="gramStart"/>
            <w:r w:rsidRPr="004D7E43">
              <w:rPr>
                <w:sz w:val="20"/>
                <w:szCs w:val="20"/>
              </w:rPr>
              <w:t>п</w:t>
            </w:r>
            <w:proofErr w:type="gramEnd"/>
            <w:r w:rsidRPr="004D7E43">
              <w:rPr>
                <w:sz w:val="20"/>
                <w:szCs w:val="20"/>
              </w:rPr>
              <w:t>/п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Тема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Кол-во 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Лабораторные и практические работы</w:t>
            </w:r>
          </w:p>
        </w:tc>
      </w:tr>
      <w:tr w:rsidR="004D7E43" w:rsidRPr="004D7E43" w:rsidTr="00660C6D"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60C6D" w:rsidRPr="004D7E43" w:rsidRDefault="00660C6D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1.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60C6D" w:rsidRPr="004D7E43" w:rsidRDefault="00660C6D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Введение. Биология в системе наук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-</w:t>
            </w:r>
          </w:p>
        </w:tc>
      </w:tr>
      <w:tr w:rsidR="004D7E43" w:rsidRPr="004D7E43" w:rsidTr="00660C6D"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60C6D" w:rsidRPr="004D7E43" w:rsidRDefault="00660C6D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2.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60C6D" w:rsidRPr="004D7E43" w:rsidRDefault="00660C6D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1. Основы цитологии - науки о клетке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</w:tr>
      <w:tr w:rsidR="004D7E43" w:rsidRPr="004D7E43" w:rsidTr="00660C6D"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60C6D" w:rsidRPr="004D7E43" w:rsidRDefault="00660C6D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3.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60C6D" w:rsidRPr="004D7E43" w:rsidRDefault="00660C6D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2. Размножение и индивидуальное развитие (онтогенез) организмов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-</w:t>
            </w:r>
          </w:p>
        </w:tc>
      </w:tr>
      <w:tr w:rsidR="004D7E43" w:rsidRPr="004D7E43" w:rsidTr="00660C6D"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60C6D" w:rsidRPr="004D7E43" w:rsidRDefault="00660C6D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4.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60C6D" w:rsidRPr="004D7E43" w:rsidRDefault="00660C6D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3. Основы генетики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3</w:t>
            </w:r>
          </w:p>
        </w:tc>
      </w:tr>
      <w:tr w:rsidR="004D7E43" w:rsidRPr="004D7E43" w:rsidTr="00660C6D"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60C6D" w:rsidRPr="004D7E43" w:rsidRDefault="00660C6D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5.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60C6D" w:rsidRPr="004D7E43" w:rsidRDefault="00660C6D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4. Генетика человека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</w:tr>
      <w:tr w:rsidR="004D7E43" w:rsidRPr="004D7E43" w:rsidTr="00660C6D"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60C6D" w:rsidRPr="004D7E43" w:rsidRDefault="00660C6D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6.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60C6D" w:rsidRPr="004D7E43" w:rsidRDefault="00660C6D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5. Основы селекции и биотехнологии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-</w:t>
            </w:r>
          </w:p>
        </w:tc>
      </w:tr>
      <w:tr w:rsidR="004D7E43" w:rsidRPr="004D7E43" w:rsidTr="00660C6D"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60C6D" w:rsidRPr="004D7E43" w:rsidRDefault="00660C6D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7.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60C6D" w:rsidRPr="004D7E43" w:rsidRDefault="00660C6D" w:rsidP="004D7E43">
            <w:pPr>
              <w:rPr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6. Эволюционное учение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</w:tr>
      <w:tr w:rsidR="004D7E43" w:rsidRPr="004D7E43" w:rsidTr="00660C6D"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60C6D" w:rsidRPr="004D7E43" w:rsidRDefault="00660C6D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8.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60C6D" w:rsidRPr="004D7E43" w:rsidRDefault="00660C6D" w:rsidP="004D7E43">
            <w:pPr>
              <w:rPr>
                <w:b/>
                <w:bCs/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7. Возникновение и развитие жизни на Земле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4550D1" w:rsidP="004D7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-</w:t>
            </w:r>
          </w:p>
        </w:tc>
      </w:tr>
      <w:tr w:rsidR="004D7E43" w:rsidRPr="004D7E43" w:rsidTr="00660C6D"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60C6D" w:rsidRPr="004D7E43" w:rsidRDefault="00660C6D" w:rsidP="004D7E43">
            <w:pPr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9.</w:t>
            </w:r>
          </w:p>
        </w:tc>
        <w:tc>
          <w:tcPr>
            <w:tcW w:w="6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60C6D" w:rsidRPr="004D7E43" w:rsidRDefault="00660C6D" w:rsidP="004D7E43">
            <w:pPr>
              <w:rPr>
                <w:b/>
                <w:bCs/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Раздел 8. Взаимосвязи организмов и окружающей среды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550D1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  <w:r w:rsidR="004550D1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1</w:t>
            </w:r>
          </w:p>
        </w:tc>
      </w:tr>
      <w:tr w:rsidR="004D7E43" w:rsidRPr="004D7E43" w:rsidTr="00660C6D">
        <w:tc>
          <w:tcPr>
            <w:tcW w:w="7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60C6D" w:rsidRPr="004D7E43" w:rsidRDefault="00660C6D" w:rsidP="004D7E43">
            <w:pPr>
              <w:rPr>
                <w:b/>
                <w:bCs/>
                <w:sz w:val="20"/>
                <w:szCs w:val="20"/>
              </w:rPr>
            </w:pPr>
            <w:r w:rsidRPr="004D7E43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C6D" w:rsidRPr="004D7E43" w:rsidRDefault="00660C6D" w:rsidP="004D7E43">
            <w:pPr>
              <w:jc w:val="center"/>
              <w:rPr>
                <w:sz w:val="20"/>
                <w:szCs w:val="20"/>
              </w:rPr>
            </w:pPr>
            <w:r w:rsidRPr="004D7E43">
              <w:rPr>
                <w:sz w:val="20"/>
                <w:szCs w:val="20"/>
              </w:rPr>
              <w:t>7</w:t>
            </w:r>
          </w:p>
        </w:tc>
      </w:tr>
    </w:tbl>
    <w:p w:rsidR="00D276F9" w:rsidRPr="004D7E43" w:rsidRDefault="00D276F9" w:rsidP="004D7E43">
      <w:pPr>
        <w:shd w:val="clear" w:color="auto" w:fill="FFFFFF"/>
        <w:jc w:val="both"/>
        <w:rPr>
          <w:sz w:val="20"/>
          <w:szCs w:val="20"/>
        </w:rPr>
      </w:pPr>
    </w:p>
    <w:p w:rsidR="00D276F9" w:rsidRPr="004D7E43" w:rsidRDefault="00D276F9" w:rsidP="004D7E43">
      <w:pPr>
        <w:shd w:val="clear" w:color="auto" w:fill="FFFFFF"/>
        <w:jc w:val="both"/>
        <w:rPr>
          <w:sz w:val="20"/>
          <w:szCs w:val="20"/>
        </w:rPr>
      </w:pPr>
    </w:p>
    <w:p w:rsidR="005D13FF" w:rsidRDefault="005D13FF" w:rsidP="00DB23BF">
      <w:pPr>
        <w:jc w:val="center"/>
      </w:pPr>
    </w:p>
    <w:p w:rsidR="005D13FF" w:rsidRPr="005D13FF" w:rsidRDefault="005D13FF" w:rsidP="005D13FF"/>
    <w:p w:rsidR="005D13FF" w:rsidRPr="005D13FF" w:rsidRDefault="005D13FF" w:rsidP="005D13FF"/>
    <w:p w:rsidR="005D13FF" w:rsidRPr="005D13FF" w:rsidRDefault="005D13FF" w:rsidP="005D13FF"/>
    <w:p w:rsidR="005D13FF" w:rsidRPr="005D13FF" w:rsidRDefault="005D13FF" w:rsidP="005D13FF"/>
    <w:p w:rsidR="005D13FF" w:rsidRPr="005D13FF" w:rsidRDefault="005D13FF" w:rsidP="005D13FF"/>
    <w:p w:rsidR="005D13FF" w:rsidRPr="005D13FF" w:rsidRDefault="005D13FF" w:rsidP="005D13FF"/>
    <w:p w:rsidR="005D13FF" w:rsidRPr="005D13FF" w:rsidRDefault="005D13FF" w:rsidP="005D13FF"/>
    <w:p w:rsidR="005D13FF" w:rsidRPr="005D13FF" w:rsidRDefault="005D13FF" w:rsidP="005D13FF"/>
    <w:p w:rsidR="005D13FF" w:rsidRPr="005D13FF" w:rsidRDefault="005D13FF" w:rsidP="005D13FF"/>
    <w:p w:rsidR="005D13FF" w:rsidRPr="005D13FF" w:rsidRDefault="005D13FF" w:rsidP="005D13FF"/>
    <w:p w:rsidR="005D13FF" w:rsidRPr="005D13FF" w:rsidRDefault="005D13FF" w:rsidP="005D13FF"/>
    <w:p w:rsidR="007F7BC3" w:rsidRPr="005D13FF" w:rsidRDefault="007F7BC3" w:rsidP="005D13FF"/>
    <w:sectPr w:rsidR="007F7BC3" w:rsidRPr="005D13FF" w:rsidSect="00C73A59">
      <w:footerReference w:type="default" r:id="rId8"/>
      <w:pgSz w:w="16838" w:h="11906" w:orient="landscape"/>
      <w:pgMar w:top="426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E63" w:rsidRDefault="005C2E63" w:rsidP="00C73A59">
      <w:r>
        <w:separator/>
      </w:r>
    </w:p>
  </w:endnote>
  <w:endnote w:type="continuationSeparator" w:id="0">
    <w:p w:rsidR="005C2E63" w:rsidRDefault="005C2E63" w:rsidP="00C7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2292642"/>
      <w:docPartObj>
        <w:docPartGallery w:val="Page Numbers (Bottom of Page)"/>
        <w:docPartUnique/>
      </w:docPartObj>
    </w:sdtPr>
    <w:sdtEndPr/>
    <w:sdtContent>
      <w:p w:rsidR="0061671C" w:rsidRDefault="0061671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971">
          <w:rPr>
            <w:noProof/>
          </w:rPr>
          <w:t>14</w:t>
        </w:r>
        <w:r>
          <w:fldChar w:fldCharType="end"/>
        </w:r>
      </w:p>
    </w:sdtContent>
  </w:sdt>
  <w:p w:rsidR="0061671C" w:rsidRDefault="0061671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E63" w:rsidRDefault="005C2E63" w:rsidP="00C73A59">
      <w:r>
        <w:separator/>
      </w:r>
    </w:p>
  </w:footnote>
  <w:footnote w:type="continuationSeparator" w:id="0">
    <w:p w:rsidR="005C2E63" w:rsidRDefault="005C2E63" w:rsidP="00C73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1">
    <w:nsid w:val="0000000C"/>
    <w:multiLevelType w:val="multilevel"/>
    <w:tmpl w:val="0000000C"/>
    <w:name w:val="WWNum34"/>
    <w:lvl w:ilvl="0">
      <w:start w:val="1"/>
      <w:numFmt w:val="bullet"/>
      <w:lvlText w:val="•"/>
      <w:lvlJc w:val="left"/>
      <w:pPr>
        <w:tabs>
          <w:tab w:val="num" w:pos="0"/>
        </w:tabs>
        <w:ind w:left="1428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2">
    <w:nsid w:val="0000000D"/>
    <w:multiLevelType w:val="multilevel"/>
    <w:tmpl w:val="0000000D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3">
    <w:nsid w:val="0000000E"/>
    <w:multiLevelType w:val="multilevel"/>
    <w:tmpl w:val="0000000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000007F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A9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6">
    <w:nsid w:val="000000B1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B9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BE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000000C0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00000D0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1E0B12"/>
    <w:multiLevelType w:val="hybridMultilevel"/>
    <w:tmpl w:val="C0D8A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44028D"/>
    <w:multiLevelType w:val="hybridMultilevel"/>
    <w:tmpl w:val="379E02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CEA2DD6"/>
    <w:multiLevelType w:val="hybridMultilevel"/>
    <w:tmpl w:val="3BEC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13"/>
  </w:num>
  <w:num w:numId="1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45C"/>
    <w:rsid w:val="000015F0"/>
    <w:rsid w:val="00002363"/>
    <w:rsid w:val="00005707"/>
    <w:rsid w:val="00010CE6"/>
    <w:rsid w:val="00017BFF"/>
    <w:rsid w:val="0002064D"/>
    <w:rsid w:val="00020698"/>
    <w:rsid w:val="00021BA6"/>
    <w:rsid w:val="00034F60"/>
    <w:rsid w:val="00035701"/>
    <w:rsid w:val="000420E7"/>
    <w:rsid w:val="00042593"/>
    <w:rsid w:val="00043CA9"/>
    <w:rsid w:val="00044DD0"/>
    <w:rsid w:val="0004546E"/>
    <w:rsid w:val="00045951"/>
    <w:rsid w:val="00047050"/>
    <w:rsid w:val="00051FAE"/>
    <w:rsid w:val="000528BB"/>
    <w:rsid w:val="00052B21"/>
    <w:rsid w:val="00055570"/>
    <w:rsid w:val="00061479"/>
    <w:rsid w:val="000707B7"/>
    <w:rsid w:val="000750AF"/>
    <w:rsid w:val="0007780A"/>
    <w:rsid w:val="00086F5C"/>
    <w:rsid w:val="000A0CA7"/>
    <w:rsid w:val="000A0F78"/>
    <w:rsid w:val="000A6E8E"/>
    <w:rsid w:val="000A7C6E"/>
    <w:rsid w:val="000B5EE9"/>
    <w:rsid w:val="000C41CC"/>
    <w:rsid w:val="000D49B7"/>
    <w:rsid w:val="000E0499"/>
    <w:rsid w:val="000E35F5"/>
    <w:rsid w:val="000E428B"/>
    <w:rsid w:val="000E4A6B"/>
    <w:rsid w:val="000F4B33"/>
    <w:rsid w:val="000F5405"/>
    <w:rsid w:val="000F78FA"/>
    <w:rsid w:val="001105A2"/>
    <w:rsid w:val="0011776B"/>
    <w:rsid w:val="00120053"/>
    <w:rsid w:val="00132588"/>
    <w:rsid w:val="00133505"/>
    <w:rsid w:val="001368A2"/>
    <w:rsid w:val="00145413"/>
    <w:rsid w:val="001520BC"/>
    <w:rsid w:val="00155F51"/>
    <w:rsid w:val="00161886"/>
    <w:rsid w:val="00170F3C"/>
    <w:rsid w:val="00172470"/>
    <w:rsid w:val="0017434A"/>
    <w:rsid w:val="00176646"/>
    <w:rsid w:val="00181135"/>
    <w:rsid w:val="0018301A"/>
    <w:rsid w:val="0018629C"/>
    <w:rsid w:val="0018727C"/>
    <w:rsid w:val="001877D5"/>
    <w:rsid w:val="00191F25"/>
    <w:rsid w:val="0019316B"/>
    <w:rsid w:val="001960D8"/>
    <w:rsid w:val="001A0E04"/>
    <w:rsid w:val="001B27DD"/>
    <w:rsid w:val="001B7B34"/>
    <w:rsid w:val="001C1CE7"/>
    <w:rsid w:val="001C31FF"/>
    <w:rsid w:val="001D2A92"/>
    <w:rsid w:val="001D363E"/>
    <w:rsid w:val="001D5C1B"/>
    <w:rsid w:val="001D74E0"/>
    <w:rsid w:val="001E2A27"/>
    <w:rsid w:val="001F0497"/>
    <w:rsid w:val="001F0775"/>
    <w:rsid w:val="001F4795"/>
    <w:rsid w:val="001F7803"/>
    <w:rsid w:val="0020183C"/>
    <w:rsid w:val="002053F7"/>
    <w:rsid w:val="00207407"/>
    <w:rsid w:val="0022020A"/>
    <w:rsid w:val="0022114E"/>
    <w:rsid w:val="00226E67"/>
    <w:rsid w:val="00230730"/>
    <w:rsid w:val="00231A9A"/>
    <w:rsid w:val="00233417"/>
    <w:rsid w:val="0023368C"/>
    <w:rsid w:val="002404E0"/>
    <w:rsid w:val="002412F6"/>
    <w:rsid w:val="0024601F"/>
    <w:rsid w:val="00265758"/>
    <w:rsid w:val="0027072D"/>
    <w:rsid w:val="0027102E"/>
    <w:rsid w:val="002718DB"/>
    <w:rsid w:val="00272125"/>
    <w:rsid w:val="00276AD1"/>
    <w:rsid w:val="0028795B"/>
    <w:rsid w:val="00297F08"/>
    <w:rsid w:val="002A379E"/>
    <w:rsid w:val="002B2C4E"/>
    <w:rsid w:val="002B4B5B"/>
    <w:rsid w:val="002B53D9"/>
    <w:rsid w:val="002C0E67"/>
    <w:rsid w:val="002D2145"/>
    <w:rsid w:val="002D4A90"/>
    <w:rsid w:val="002D542A"/>
    <w:rsid w:val="002D6338"/>
    <w:rsid w:val="002D64EE"/>
    <w:rsid w:val="002D76B9"/>
    <w:rsid w:val="002E184B"/>
    <w:rsid w:val="002E28F2"/>
    <w:rsid w:val="002E3384"/>
    <w:rsid w:val="002E45F6"/>
    <w:rsid w:val="002E545C"/>
    <w:rsid w:val="002F0C7E"/>
    <w:rsid w:val="002F38B0"/>
    <w:rsid w:val="002F4315"/>
    <w:rsid w:val="002F4F24"/>
    <w:rsid w:val="003039E4"/>
    <w:rsid w:val="003044BA"/>
    <w:rsid w:val="00305333"/>
    <w:rsid w:val="00306D38"/>
    <w:rsid w:val="00312C67"/>
    <w:rsid w:val="003205F0"/>
    <w:rsid w:val="00322DD7"/>
    <w:rsid w:val="00323913"/>
    <w:rsid w:val="00331838"/>
    <w:rsid w:val="0033320B"/>
    <w:rsid w:val="00334598"/>
    <w:rsid w:val="00340807"/>
    <w:rsid w:val="00346E42"/>
    <w:rsid w:val="00352B27"/>
    <w:rsid w:val="00357C7D"/>
    <w:rsid w:val="00361490"/>
    <w:rsid w:val="003621A2"/>
    <w:rsid w:val="003658DD"/>
    <w:rsid w:val="003720C6"/>
    <w:rsid w:val="00372F55"/>
    <w:rsid w:val="00380B44"/>
    <w:rsid w:val="00382FF9"/>
    <w:rsid w:val="003913FA"/>
    <w:rsid w:val="00393482"/>
    <w:rsid w:val="003969DC"/>
    <w:rsid w:val="0039726D"/>
    <w:rsid w:val="003A27FF"/>
    <w:rsid w:val="003A582D"/>
    <w:rsid w:val="003A7746"/>
    <w:rsid w:val="003B4CE8"/>
    <w:rsid w:val="003B584C"/>
    <w:rsid w:val="003C0DB6"/>
    <w:rsid w:val="003C21A3"/>
    <w:rsid w:val="003D306E"/>
    <w:rsid w:val="003D3906"/>
    <w:rsid w:val="003E5218"/>
    <w:rsid w:val="003E6A5C"/>
    <w:rsid w:val="003F2EC8"/>
    <w:rsid w:val="00404D7C"/>
    <w:rsid w:val="00405E0A"/>
    <w:rsid w:val="004150DD"/>
    <w:rsid w:val="0041797C"/>
    <w:rsid w:val="0042173C"/>
    <w:rsid w:val="00423FB7"/>
    <w:rsid w:val="00425860"/>
    <w:rsid w:val="00437BDD"/>
    <w:rsid w:val="00443679"/>
    <w:rsid w:val="004550D1"/>
    <w:rsid w:val="00457744"/>
    <w:rsid w:val="0046065E"/>
    <w:rsid w:val="00461688"/>
    <w:rsid w:val="004632C4"/>
    <w:rsid w:val="00463662"/>
    <w:rsid w:val="00463A80"/>
    <w:rsid w:val="00472F57"/>
    <w:rsid w:val="00475FEF"/>
    <w:rsid w:val="00480A62"/>
    <w:rsid w:val="00482D31"/>
    <w:rsid w:val="00482E58"/>
    <w:rsid w:val="00486022"/>
    <w:rsid w:val="0049169E"/>
    <w:rsid w:val="004943FB"/>
    <w:rsid w:val="00495F50"/>
    <w:rsid w:val="004962D7"/>
    <w:rsid w:val="004978BE"/>
    <w:rsid w:val="004A0C24"/>
    <w:rsid w:val="004A6089"/>
    <w:rsid w:val="004B5470"/>
    <w:rsid w:val="004C08A6"/>
    <w:rsid w:val="004C1532"/>
    <w:rsid w:val="004C61A3"/>
    <w:rsid w:val="004D43AD"/>
    <w:rsid w:val="004D7353"/>
    <w:rsid w:val="004D7E43"/>
    <w:rsid w:val="004E165C"/>
    <w:rsid w:val="004E284B"/>
    <w:rsid w:val="004E682B"/>
    <w:rsid w:val="004E7076"/>
    <w:rsid w:val="0052049B"/>
    <w:rsid w:val="00531E97"/>
    <w:rsid w:val="0054007D"/>
    <w:rsid w:val="00542A3C"/>
    <w:rsid w:val="005431DE"/>
    <w:rsid w:val="00547F1E"/>
    <w:rsid w:val="00552008"/>
    <w:rsid w:val="00553D00"/>
    <w:rsid w:val="00554393"/>
    <w:rsid w:val="00557C96"/>
    <w:rsid w:val="00560939"/>
    <w:rsid w:val="005750CE"/>
    <w:rsid w:val="00575C2F"/>
    <w:rsid w:val="005764BF"/>
    <w:rsid w:val="005776B2"/>
    <w:rsid w:val="005826AC"/>
    <w:rsid w:val="00594D77"/>
    <w:rsid w:val="005950B7"/>
    <w:rsid w:val="005A0DF2"/>
    <w:rsid w:val="005B3268"/>
    <w:rsid w:val="005B403B"/>
    <w:rsid w:val="005C2E63"/>
    <w:rsid w:val="005C4FDD"/>
    <w:rsid w:val="005D13FF"/>
    <w:rsid w:val="005D1934"/>
    <w:rsid w:val="005D2AF3"/>
    <w:rsid w:val="005E4040"/>
    <w:rsid w:val="005F1009"/>
    <w:rsid w:val="005F1668"/>
    <w:rsid w:val="005F2A1D"/>
    <w:rsid w:val="005F30F7"/>
    <w:rsid w:val="005F4B73"/>
    <w:rsid w:val="0061671C"/>
    <w:rsid w:val="00621272"/>
    <w:rsid w:val="00632190"/>
    <w:rsid w:val="00637D4B"/>
    <w:rsid w:val="0065735F"/>
    <w:rsid w:val="00660469"/>
    <w:rsid w:val="00660C6D"/>
    <w:rsid w:val="00661337"/>
    <w:rsid w:val="00661CDF"/>
    <w:rsid w:val="006660A5"/>
    <w:rsid w:val="00671048"/>
    <w:rsid w:val="0067140C"/>
    <w:rsid w:val="00671489"/>
    <w:rsid w:val="00671E5D"/>
    <w:rsid w:val="00676B8B"/>
    <w:rsid w:val="006772A9"/>
    <w:rsid w:val="00684884"/>
    <w:rsid w:val="00690BC6"/>
    <w:rsid w:val="006A03C0"/>
    <w:rsid w:val="006A3D3B"/>
    <w:rsid w:val="006A7E41"/>
    <w:rsid w:val="006B1706"/>
    <w:rsid w:val="006B6EF0"/>
    <w:rsid w:val="006C10D3"/>
    <w:rsid w:val="006C67B1"/>
    <w:rsid w:val="006C7E7D"/>
    <w:rsid w:val="006E1711"/>
    <w:rsid w:val="006E1DCF"/>
    <w:rsid w:val="006E3A49"/>
    <w:rsid w:val="006E4E27"/>
    <w:rsid w:val="006E7A46"/>
    <w:rsid w:val="006F07C6"/>
    <w:rsid w:val="006F218F"/>
    <w:rsid w:val="006F24B7"/>
    <w:rsid w:val="006F34E3"/>
    <w:rsid w:val="006F4D24"/>
    <w:rsid w:val="007049FA"/>
    <w:rsid w:val="007062FF"/>
    <w:rsid w:val="00711587"/>
    <w:rsid w:val="00716BB7"/>
    <w:rsid w:val="0072141F"/>
    <w:rsid w:val="0072165D"/>
    <w:rsid w:val="00727244"/>
    <w:rsid w:val="007413F5"/>
    <w:rsid w:val="0074254E"/>
    <w:rsid w:val="00750747"/>
    <w:rsid w:val="00752929"/>
    <w:rsid w:val="00752F18"/>
    <w:rsid w:val="007551DA"/>
    <w:rsid w:val="0075685F"/>
    <w:rsid w:val="0076229E"/>
    <w:rsid w:val="007634B1"/>
    <w:rsid w:val="00775309"/>
    <w:rsid w:val="00781B0E"/>
    <w:rsid w:val="007A5AB2"/>
    <w:rsid w:val="007B1596"/>
    <w:rsid w:val="007B50B3"/>
    <w:rsid w:val="007B5E7E"/>
    <w:rsid w:val="007C2D26"/>
    <w:rsid w:val="007C49F9"/>
    <w:rsid w:val="007C631C"/>
    <w:rsid w:val="007D1F5C"/>
    <w:rsid w:val="007D318D"/>
    <w:rsid w:val="007D7F27"/>
    <w:rsid w:val="007E0410"/>
    <w:rsid w:val="007E2287"/>
    <w:rsid w:val="007E7554"/>
    <w:rsid w:val="007F287C"/>
    <w:rsid w:val="007F7BC3"/>
    <w:rsid w:val="00805107"/>
    <w:rsid w:val="00807CA0"/>
    <w:rsid w:val="00815007"/>
    <w:rsid w:val="00816369"/>
    <w:rsid w:val="00816646"/>
    <w:rsid w:val="00817D2C"/>
    <w:rsid w:val="00822489"/>
    <w:rsid w:val="00826613"/>
    <w:rsid w:val="00836E07"/>
    <w:rsid w:val="008372D7"/>
    <w:rsid w:val="008413F1"/>
    <w:rsid w:val="00841F70"/>
    <w:rsid w:val="008451E6"/>
    <w:rsid w:val="008455A8"/>
    <w:rsid w:val="00845B8D"/>
    <w:rsid w:val="0084662C"/>
    <w:rsid w:val="00867701"/>
    <w:rsid w:val="008708D9"/>
    <w:rsid w:val="008741AB"/>
    <w:rsid w:val="00880062"/>
    <w:rsid w:val="0088007A"/>
    <w:rsid w:val="00883F83"/>
    <w:rsid w:val="00891747"/>
    <w:rsid w:val="008929EF"/>
    <w:rsid w:val="00894F08"/>
    <w:rsid w:val="00896C38"/>
    <w:rsid w:val="008A1996"/>
    <w:rsid w:val="008A3256"/>
    <w:rsid w:val="008B0D59"/>
    <w:rsid w:val="008B3618"/>
    <w:rsid w:val="008C18BD"/>
    <w:rsid w:val="008C28BB"/>
    <w:rsid w:val="008C6F55"/>
    <w:rsid w:val="008D5A41"/>
    <w:rsid w:val="008E2D96"/>
    <w:rsid w:val="008E5396"/>
    <w:rsid w:val="008E6478"/>
    <w:rsid w:val="008F0D0E"/>
    <w:rsid w:val="008F4D27"/>
    <w:rsid w:val="009021D7"/>
    <w:rsid w:val="00902E6B"/>
    <w:rsid w:val="009058CA"/>
    <w:rsid w:val="009154E3"/>
    <w:rsid w:val="00920EAF"/>
    <w:rsid w:val="00921BFF"/>
    <w:rsid w:val="00932A35"/>
    <w:rsid w:val="00940821"/>
    <w:rsid w:val="00942294"/>
    <w:rsid w:val="00943783"/>
    <w:rsid w:val="00944820"/>
    <w:rsid w:val="00944C01"/>
    <w:rsid w:val="00944E2D"/>
    <w:rsid w:val="009466F1"/>
    <w:rsid w:val="00946C3E"/>
    <w:rsid w:val="009471C1"/>
    <w:rsid w:val="009474C3"/>
    <w:rsid w:val="009507FE"/>
    <w:rsid w:val="00953230"/>
    <w:rsid w:val="0095518D"/>
    <w:rsid w:val="00955A10"/>
    <w:rsid w:val="0095664D"/>
    <w:rsid w:val="00962B34"/>
    <w:rsid w:val="009656DF"/>
    <w:rsid w:val="0097139F"/>
    <w:rsid w:val="00973EA7"/>
    <w:rsid w:val="0097743E"/>
    <w:rsid w:val="00985858"/>
    <w:rsid w:val="009925DE"/>
    <w:rsid w:val="00993AC4"/>
    <w:rsid w:val="00995D2C"/>
    <w:rsid w:val="009A1E70"/>
    <w:rsid w:val="009A71F5"/>
    <w:rsid w:val="009B157B"/>
    <w:rsid w:val="009B2478"/>
    <w:rsid w:val="009B7399"/>
    <w:rsid w:val="009C066B"/>
    <w:rsid w:val="009C58B4"/>
    <w:rsid w:val="009D5C37"/>
    <w:rsid w:val="009D7A33"/>
    <w:rsid w:val="009E3005"/>
    <w:rsid w:val="009E5918"/>
    <w:rsid w:val="009E5EF7"/>
    <w:rsid w:val="009F406F"/>
    <w:rsid w:val="009F4AFE"/>
    <w:rsid w:val="009F5ED5"/>
    <w:rsid w:val="00A117A4"/>
    <w:rsid w:val="00A13570"/>
    <w:rsid w:val="00A15C55"/>
    <w:rsid w:val="00A202FD"/>
    <w:rsid w:val="00A307F0"/>
    <w:rsid w:val="00A45244"/>
    <w:rsid w:val="00A457D7"/>
    <w:rsid w:val="00A563B1"/>
    <w:rsid w:val="00A565B9"/>
    <w:rsid w:val="00A64ACD"/>
    <w:rsid w:val="00A65B3F"/>
    <w:rsid w:val="00A7506D"/>
    <w:rsid w:val="00A75551"/>
    <w:rsid w:val="00A7745B"/>
    <w:rsid w:val="00A77C90"/>
    <w:rsid w:val="00A87F75"/>
    <w:rsid w:val="00A917E9"/>
    <w:rsid w:val="00A97252"/>
    <w:rsid w:val="00AA0211"/>
    <w:rsid w:val="00AA0E78"/>
    <w:rsid w:val="00AB05D8"/>
    <w:rsid w:val="00AB14B5"/>
    <w:rsid w:val="00AB4926"/>
    <w:rsid w:val="00AB4B94"/>
    <w:rsid w:val="00AB6FC8"/>
    <w:rsid w:val="00AC1FB7"/>
    <w:rsid w:val="00AC224B"/>
    <w:rsid w:val="00AC6DEB"/>
    <w:rsid w:val="00AC74A4"/>
    <w:rsid w:val="00AD3714"/>
    <w:rsid w:val="00AD5DEE"/>
    <w:rsid w:val="00AD5ED9"/>
    <w:rsid w:val="00AD6D83"/>
    <w:rsid w:val="00AE04D4"/>
    <w:rsid w:val="00AE36EE"/>
    <w:rsid w:val="00AF6FDD"/>
    <w:rsid w:val="00B01023"/>
    <w:rsid w:val="00B05CCA"/>
    <w:rsid w:val="00B07D96"/>
    <w:rsid w:val="00B10124"/>
    <w:rsid w:val="00B10201"/>
    <w:rsid w:val="00B114AE"/>
    <w:rsid w:val="00B12CCD"/>
    <w:rsid w:val="00B1363E"/>
    <w:rsid w:val="00B15A2F"/>
    <w:rsid w:val="00B17685"/>
    <w:rsid w:val="00B24002"/>
    <w:rsid w:val="00B2601F"/>
    <w:rsid w:val="00B351C1"/>
    <w:rsid w:val="00B360CD"/>
    <w:rsid w:val="00B37614"/>
    <w:rsid w:val="00B3761D"/>
    <w:rsid w:val="00B44B13"/>
    <w:rsid w:val="00B45FB8"/>
    <w:rsid w:val="00B47E12"/>
    <w:rsid w:val="00B537AF"/>
    <w:rsid w:val="00B575F7"/>
    <w:rsid w:val="00B66A0D"/>
    <w:rsid w:val="00B704C8"/>
    <w:rsid w:val="00B755F7"/>
    <w:rsid w:val="00B81385"/>
    <w:rsid w:val="00B84837"/>
    <w:rsid w:val="00B91362"/>
    <w:rsid w:val="00B94E99"/>
    <w:rsid w:val="00B95E56"/>
    <w:rsid w:val="00BA3B46"/>
    <w:rsid w:val="00BA79A1"/>
    <w:rsid w:val="00BB1C53"/>
    <w:rsid w:val="00BB3BCA"/>
    <w:rsid w:val="00BC1F94"/>
    <w:rsid w:val="00BD058A"/>
    <w:rsid w:val="00BE0CB7"/>
    <w:rsid w:val="00BF1F07"/>
    <w:rsid w:val="00BF2E68"/>
    <w:rsid w:val="00C04DEA"/>
    <w:rsid w:val="00C143DC"/>
    <w:rsid w:val="00C148DB"/>
    <w:rsid w:val="00C204CC"/>
    <w:rsid w:val="00C24520"/>
    <w:rsid w:val="00C30ECE"/>
    <w:rsid w:val="00C331AD"/>
    <w:rsid w:val="00C35064"/>
    <w:rsid w:val="00C35F4F"/>
    <w:rsid w:val="00C36758"/>
    <w:rsid w:val="00C36F89"/>
    <w:rsid w:val="00C4006A"/>
    <w:rsid w:val="00C41BF6"/>
    <w:rsid w:val="00C42BB5"/>
    <w:rsid w:val="00C506B3"/>
    <w:rsid w:val="00C56F59"/>
    <w:rsid w:val="00C6290D"/>
    <w:rsid w:val="00C62E17"/>
    <w:rsid w:val="00C63984"/>
    <w:rsid w:val="00C64F92"/>
    <w:rsid w:val="00C73A59"/>
    <w:rsid w:val="00C7406A"/>
    <w:rsid w:val="00C74DDF"/>
    <w:rsid w:val="00C80CA2"/>
    <w:rsid w:val="00C8626E"/>
    <w:rsid w:val="00C86DB7"/>
    <w:rsid w:val="00C91F2F"/>
    <w:rsid w:val="00C97333"/>
    <w:rsid w:val="00CA038D"/>
    <w:rsid w:val="00CA0E45"/>
    <w:rsid w:val="00CA3725"/>
    <w:rsid w:val="00CB232E"/>
    <w:rsid w:val="00CB4425"/>
    <w:rsid w:val="00CC3D79"/>
    <w:rsid w:val="00CD7272"/>
    <w:rsid w:val="00CD7A74"/>
    <w:rsid w:val="00CE2ACF"/>
    <w:rsid w:val="00CE47EE"/>
    <w:rsid w:val="00CE6154"/>
    <w:rsid w:val="00CE7971"/>
    <w:rsid w:val="00CF2C49"/>
    <w:rsid w:val="00CF6F02"/>
    <w:rsid w:val="00CF7357"/>
    <w:rsid w:val="00D022EE"/>
    <w:rsid w:val="00D04ED0"/>
    <w:rsid w:val="00D07899"/>
    <w:rsid w:val="00D1302A"/>
    <w:rsid w:val="00D1399B"/>
    <w:rsid w:val="00D14931"/>
    <w:rsid w:val="00D169E7"/>
    <w:rsid w:val="00D22DEF"/>
    <w:rsid w:val="00D23000"/>
    <w:rsid w:val="00D232A3"/>
    <w:rsid w:val="00D2676C"/>
    <w:rsid w:val="00D268FB"/>
    <w:rsid w:val="00D276F9"/>
    <w:rsid w:val="00D316C5"/>
    <w:rsid w:val="00D44210"/>
    <w:rsid w:val="00D4462A"/>
    <w:rsid w:val="00D44EA7"/>
    <w:rsid w:val="00D520D7"/>
    <w:rsid w:val="00D61E78"/>
    <w:rsid w:val="00D66476"/>
    <w:rsid w:val="00D71C8E"/>
    <w:rsid w:val="00D74826"/>
    <w:rsid w:val="00D852EA"/>
    <w:rsid w:val="00D85F07"/>
    <w:rsid w:val="00D9255D"/>
    <w:rsid w:val="00D9740E"/>
    <w:rsid w:val="00DA2567"/>
    <w:rsid w:val="00DA27E2"/>
    <w:rsid w:val="00DA346B"/>
    <w:rsid w:val="00DA44DE"/>
    <w:rsid w:val="00DB23BF"/>
    <w:rsid w:val="00DB27CE"/>
    <w:rsid w:val="00DB35E2"/>
    <w:rsid w:val="00DC2C6C"/>
    <w:rsid w:val="00DD5DF0"/>
    <w:rsid w:val="00DE2A2D"/>
    <w:rsid w:val="00DE4FFA"/>
    <w:rsid w:val="00DE6FF4"/>
    <w:rsid w:val="00DF38EC"/>
    <w:rsid w:val="00DF4182"/>
    <w:rsid w:val="00E04207"/>
    <w:rsid w:val="00E101F4"/>
    <w:rsid w:val="00E10B10"/>
    <w:rsid w:val="00E1518B"/>
    <w:rsid w:val="00E162CF"/>
    <w:rsid w:val="00E1664E"/>
    <w:rsid w:val="00E30A7D"/>
    <w:rsid w:val="00E31B3B"/>
    <w:rsid w:val="00E32002"/>
    <w:rsid w:val="00E40E66"/>
    <w:rsid w:val="00E51D3A"/>
    <w:rsid w:val="00E57F49"/>
    <w:rsid w:val="00E66E9D"/>
    <w:rsid w:val="00E804B0"/>
    <w:rsid w:val="00E809EC"/>
    <w:rsid w:val="00E9057A"/>
    <w:rsid w:val="00E92A69"/>
    <w:rsid w:val="00E970A6"/>
    <w:rsid w:val="00E978AF"/>
    <w:rsid w:val="00EA0E37"/>
    <w:rsid w:val="00EA626A"/>
    <w:rsid w:val="00EA6ACC"/>
    <w:rsid w:val="00EB1703"/>
    <w:rsid w:val="00EB58F3"/>
    <w:rsid w:val="00EC1F88"/>
    <w:rsid w:val="00EC6A7B"/>
    <w:rsid w:val="00ED1E29"/>
    <w:rsid w:val="00ED3DEC"/>
    <w:rsid w:val="00ED72ED"/>
    <w:rsid w:val="00EE454B"/>
    <w:rsid w:val="00EE64A5"/>
    <w:rsid w:val="00EF1121"/>
    <w:rsid w:val="00EF3982"/>
    <w:rsid w:val="00F042BA"/>
    <w:rsid w:val="00F05D93"/>
    <w:rsid w:val="00F130E2"/>
    <w:rsid w:val="00F148BB"/>
    <w:rsid w:val="00F22205"/>
    <w:rsid w:val="00F32EB5"/>
    <w:rsid w:val="00F3550A"/>
    <w:rsid w:val="00F438E7"/>
    <w:rsid w:val="00F504F8"/>
    <w:rsid w:val="00F601AB"/>
    <w:rsid w:val="00F67E0E"/>
    <w:rsid w:val="00F71383"/>
    <w:rsid w:val="00F758AD"/>
    <w:rsid w:val="00F76635"/>
    <w:rsid w:val="00F858C1"/>
    <w:rsid w:val="00F931CC"/>
    <w:rsid w:val="00FB2612"/>
    <w:rsid w:val="00FB26FF"/>
    <w:rsid w:val="00FB4BA6"/>
    <w:rsid w:val="00FC1CDC"/>
    <w:rsid w:val="00FC238E"/>
    <w:rsid w:val="00FC337E"/>
    <w:rsid w:val="00FC34F7"/>
    <w:rsid w:val="00FC60D5"/>
    <w:rsid w:val="00FD3D81"/>
    <w:rsid w:val="00FD4DCB"/>
    <w:rsid w:val="00FF0DA9"/>
    <w:rsid w:val="00FF2C68"/>
    <w:rsid w:val="00FF3B8D"/>
    <w:rsid w:val="00FF5F7A"/>
    <w:rsid w:val="00FF6AC6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F3F4364-5E0E-49AB-AC8A-CE96F4932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45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573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573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98585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42586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5735F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locked/>
    <w:rsid w:val="0065735F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D9255D"/>
    <w:pPr>
      <w:ind w:left="720"/>
      <w:contextualSpacing/>
    </w:pPr>
  </w:style>
  <w:style w:type="table" w:styleId="a4">
    <w:name w:val="Table Grid"/>
    <w:basedOn w:val="a1"/>
    <w:uiPriority w:val="99"/>
    <w:rsid w:val="005776B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1">
    <w:name w:val="subtitle1"/>
    <w:uiPriority w:val="99"/>
    <w:rsid w:val="005776B2"/>
    <w:rPr>
      <w:b/>
      <w:i/>
      <w:sz w:val="30"/>
    </w:rPr>
  </w:style>
  <w:style w:type="paragraph" w:styleId="a5">
    <w:name w:val="Normal (Web)"/>
    <w:basedOn w:val="a"/>
    <w:uiPriority w:val="99"/>
    <w:rsid w:val="005776B2"/>
    <w:pPr>
      <w:spacing w:before="100" w:beforeAutospacing="1" w:after="100" w:afterAutospacing="1"/>
    </w:pPr>
  </w:style>
  <w:style w:type="character" w:customStyle="1" w:styleId="em1">
    <w:name w:val="em1"/>
    <w:rsid w:val="005776B2"/>
    <w:rPr>
      <w:b/>
    </w:rPr>
  </w:style>
  <w:style w:type="paragraph" w:styleId="a6">
    <w:name w:val="footer"/>
    <w:basedOn w:val="a"/>
    <w:link w:val="a7"/>
    <w:uiPriority w:val="99"/>
    <w:rsid w:val="005776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776B2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776B2"/>
    <w:rPr>
      <w:rFonts w:cs="Times New Roman"/>
    </w:rPr>
  </w:style>
  <w:style w:type="paragraph" w:styleId="a9">
    <w:name w:val="Body Text"/>
    <w:basedOn w:val="a"/>
    <w:link w:val="aa"/>
    <w:rsid w:val="005776B2"/>
    <w:pPr>
      <w:spacing w:after="120"/>
    </w:pPr>
  </w:style>
  <w:style w:type="character" w:customStyle="1" w:styleId="aa">
    <w:name w:val="Основной текст Знак"/>
    <w:basedOn w:val="a0"/>
    <w:link w:val="a9"/>
    <w:locked/>
    <w:rsid w:val="00577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5776B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Strong"/>
    <w:basedOn w:val="a0"/>
    <w:qFormat/>
    <w:rsid w:val="005776B2"/>
    <w:rPr>
      <w:rFonts w:cs="Times New Roman"/>
      <w:b/>
    </w:rPr>
  </w:style>
  <w:style w:type="character" w:customStyle="1" w:styleId="apple-converted-space">
    <w:name w:val="apple-converted-space"/>
    <w:basedOn w:val="a0"/>
    <w:rsid w:val="005776B2"/>
    <w:rPr>
      <w:rFonts w:cs="Times New Roman"/>
    </w:rPr>
  </w:style>
  <w:style w:type="paragraph" w:styleId="21">
    <w:name w:val="Body Text Indent 2"/>
    <w:basedOn w:val="a"/>
    <w:link w:val="22"/>
    <w:rsid w:val="005776B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5776B2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5776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5776B2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65735F"/>
    <w:rPr>
      <w:rFonts w:ascii="Times New Roman" w:eastAsia="Times New Roman" w:hAnsi="Times New Roman"/>
      <w:sz w:val="52"/>
      <w:szCs w:val="52"/>
    </w:rPr>
  </w:style>
  <w:style w:type="paragraph" w:styleId="af">
    <w:name w:val="Title"/>
    <w:basedOn w:val="a"/>
    <w:link w:val="af0"/>
    <w:qFormat/>
    <w:rsid w:val="0065735F"/>
    <w:pPr>
      <w:jc w:val="center"/>
    </w:pPr>
    <w:rPr>
      <w:b/>
      <w:sz w:val="28"/>
      <w:szCs w:val="20"/>
    </w:rPr>
  </w:style>
  <w:style w:type="character" w:customStyle="1" w:styleId="af0">
    <w:name w:val="Название Знак"/>
    <w:basedOn w:val="a0"/>
    <w:link w:val="af"/>
    <w:locked/>
    <w:rsid w:val="0065735F"/>
    <w:rPr>
      <w:rFonts w:ascii="Times New Roman" w:hAnsi="Times New Roman" w:cs="Times New Roman"/>
      <w:b/>
      <w:sz w:val="20"/>
      <w:szCs w:val="20"/>
      <w:lang w:eastAsia="ru-RU"/>
    </w:rPr>
  </w:style>
  <w:style w:type="paragraph" w:styleId="af1">
    <w:name w:val="Document Map"/>
    <w:basedOn w:val="a"/>
    <w:link w:val="af2"/>
    <w:uiPriority w:val="99"/>
    <w:rsid w:val="0065735F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locked/>
    <w:rsid w:val="0065735F"/>
    <w:rPr>
      <w:rFonts w:ascii="Tahoma" w:hAnsi="Tahoma" w:cs="Tahoma"/>
      <w:sz w:val="16"/>
      <w:szCs w:val="16"/>
      <w:lang w:eastAsia="ru-RU"/>
    </w:rPr>
  </w:style>
  <w:style w:type="character" w:styleId="af3">
    <w:name w:val="Emphasis"/>
    <w:basedOn w:val="a0"/>
    <w:uiPriority w:val="20"/>
    <w:qFormat/>
    <w:rsid w:val="0065735F"/>
    <w:rPr>
      <w:rFonts w:cs="Times New Roman"/>
      <w:i/>
      <w:iCs/>
    </w:rPr>
  </w:style>
  <w:style w:type="paragraph" w:customStyle="1" w:styleId="zag3">
    <w:name w:val="zag_3"/>
    <w:basedOn w:val="a"/>
    <w:uiPriority w:val="99"/>
    <w:rsid w:val="001960D8"/>
    <w:pPr>
      <w:spacing w:before="100" w:beforeAutospacing="1" w:after="100" w:afterAutospacing="1"/>
    </w:pPr>
    <w:rPr>
      <w:rFonts w:eastAsia="Calibri"/>
    </w:rPr>
  </w:style>
  <w:style w:type="paragraph" w:customStyle="1" w:styleId="body">
    <w:name w:val="body"/>
    <w:basedOn w:val="a"/>
    <w:uiPriority w:val="99"/>
    <w:rsid w:val="001960D8"/>
    <w:pPr>
      <w:spacing w:before="100" w:beforeAutospacing="1" w:after="100" w:afterAutospacing="1"/>
    </w:pPr>
    <w:rPr>
      <w:rFonts w:eastAsia="Calibri"/>
    </w:rPr>
  </w:style>
  <w:style w:type="character" w:customStyle="1" w:styleId="body1">
    <w:name w:val="body1"/>
    <w:basedOn w:val="a0"/>
    <w:uiPriority w:val="99"/>
    <w:rsid w:val="001960D8"/>
    <w:rPr>
      <w:rFonts w:cs="Times New Roman"/>
    </w:rPr>
  </w:style>
  <w:style w:type="character" w:customStyle="1" w:styleId="style4">
    <w:name w:val="style4"/>
    <w:basedOn w:val="a0"/>
    <w:uiPriority w:val="99"/>
    <w:rsid w:val="001960D8"/>
    <w:rPr>
      <w:rFonts w:cs="Times New Roman"/>
    </w:rPr>
  </w:style>
  <w:style w:type="character" w:customStyle="1" w:styleId="style3">
    <w:name w:val="style3"/>
    <w:basedOn w:val="a0"/>
    <w:uiPriority w:val="99"/>
    <w:rsid w:val="001960D8"/>
    <w:rPr>
      <w:rFonts w:cs="Times New Roman"/>
    </w:rPr>
  </w:style>
  <w:style w:type="paragraph" w:customStyle="1" w:styleId="Default">
    <w:name w:val="Default"/>
    <w:uiPriority w:val="99"/>
    <w:rsid w:val="00D9740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4">
    <w:name w:val="А_основной"/>
    <w:basedOn w:val="a"/>
    <w:link w:val="af5"/>
    <w:uiPriority w:val="99"/>
    <w:rsid w:val="00C506B3"/>
    <w:pPr>
      <w:spacing w:line="360" w:lineRule="auto"/>
      <w:ind w:firstLine="454"/>
      <w:jc w:val="both"/>
    </w:pPr>
    <w:rPr>
      <w:rFonts w:eastAsia="Calibri"/>
      <w:sz w:val="28"/>
      <w:szCs w:val="20"/>
      <w:lang w:eastAsia="ko-KR"/>
    </w:rPr>
  </w:style>
  <w:style w:type="character" w:customStyle="1" w:styleId="af5">
    <w:name w:val="А_основной Знак"/>
    <w:link w:val="af4"/>
    <w:uiPriority w:val="99"/>
    <w:locked/>
    <w:rsid w:val="00C506B3"/>
    <w:rPr>
      <w:rFonts w:ascii="Times New Roman" w:hAnsi="Times New Roman"/>
      <w:sz w:val="28"/>
      <w:lang w:eastAsia="ko-KR"/>
    </w:rPr>
  </w:style>
  <w:style w:type="character" w:styleId="af6">
    <w:name w:val="Hyperlink"/>
    <w:basedOn w:val="a0"/>
    <w:unhideWhenUsed/>
    <w:rsid w:val="00C506B3"/>
    <w:rPr>
      <w:color w:val="0000FF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C506B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506B3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EC6A7B"/>
    <w:pPr>
      <w:widowControl w:val="0"/>
      <w:suppressAutoHyphens/>
      <w:autoSpaceDN w:val="0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af9">
    <w:name w:val="Содержимое таблицы"/>
    <w:basedOn w:val="a"/>
    <w:rsid w:val="00EC6A7B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pboth">
    <w:name w:val="pboth"/>
    <w:basedOn w:val="a"/>
    <w:rsid w:val="00052B21"/>
    <w:pPr>
      <w:spacing w:before="100" w:beforeAutospacing="1" w:after="100" w:afterAutospacing="1"/>
    </w:pPr>
  </w:style>
  <w:style w:type="character" w:customStyle="1" w:styleId="c12">
    <w:name w:val="c12"/>
    <w:basedOn w:val="a0"/>
    <w:rsid w:val="009E3005"/>
  </w:style>
  <w:style w:type="character" w:customStyle="1" w:styleId="c1">
    <w:name w:val="c1"/>
    <w:basedOn w:val="a0"/>
    <w:rsid w:val="009E3005"/>
  </w:style>
  <w:style w:type="character" w:customStyle="1" w:styleId="c5">
    <w:name w:val="c5"/>
    <w:basedOn w:val="a0"/>
    <w:rsid w:val="00FC1CDC"/>
  </w:style>
  <w:style w:type="paragraph" w:customStyle="1" w:styleId="c6">
    <w:name w:val="c6"/>
    <w:basedOn w:val="a"/>
    <w:rsid w:val="00CE6154"/>
    <w:pPr>
      <w:spacing w:before="100" w:beforeAutospacing="1" w:after="100" w:afterAutospacing="1"/>
    </w:pPr>
  </w:style>
  <w:style w:type="paragraph" w:customStyle="1" w:styleId="c26">
    <w:name w:val="c26"/>
    <w:basedOn w:val="a"/>
    <w:rsid w:val="005764BF"/>
    <w:pPr>
      <w:spacing w:before="100" w:beforeAutospacing="1" w:after="100" w:afterAutospacing="1"/>
    </w:pPr>
  </w:style>
  <w:style w:type="character" w:customStyle="1" w:styleId="c4">
    <w:name w:val="c4"/>
    <w:basedOn w:val="a0"/>
    <w:rsid w:val="005764BF"/>
  </w:style>
  <w:style w:type="paragraph" w:customStyle="1" w:styleId="c10">
    <w:name w:val="c10"/>
    <w:basedOn w:val="a"/>
    <w:rsid w:val="005764BF"/>
    <w:pPr>
      <w:spacing w:before="100" w:beforeAutospacing="1" w:after="100" w:afterAutospacing="1"/>
    </w:pPr>
  </w:style>
  <w:style w:type="paragraph" w:customStyle="1" w:styleId="c37">
    <w:name w:val="c37"/>
    <w:basedOn w:val="a"/>
    <w:rsid w:val="005764BF"/>
    <w:pPr>
      <w:spacing w:before="100" w:beforeAutospacing="1" w:after="100" w:afterAutospacing="1"/>
    </w:pPr>
  </w:style>
  <w:style w:type="character" w:customStyle="1" w:styleId="c29">
    <w:name w:val="c29"/>
    <w:basedOn w:val="a0"/>
    <w:rsid w:val="005764BF"/>
  </w:style>
  <w:style w:type="paragraph" w:customStyle="1" w:styleId="c14">
    <w:name w:val="c14"/>
    <w:basedOn w:val="a"/>
    <w:rsid w:val="009E5EF7"/>
    <w:pPr>
      <w:spacing w:before="100" w:beforeAutospacing="1" w:after="100" w:afterAutospacing="1"/>
    </w:pPr>
  </w:style>
  <w:style w:type="paragraph" w:customStyle="1" w:styleId="c42">
    <w:name w:val="c42"/>
    <w:basedOn w:val="a"/>
    <w:rsid w:val="009E5EF7"/>
    <w:pPr>
      <w:spacing w:before="100" w:beforeAutospacing="1" w:after="100" w:afterAutospacing="1"/>
    </w:pPr>
  </w:style>
  <w:style w:type="paragraph" w:customStyle="1" w:styleId="c43">
    <w:name w:val="c43"/>
    <w:basedOn w:val="a"/>
    <w:rsid w:val="009E5EF7"/>
    <w:pPr>
      <w:spacing w:before="100" w:beforeAutospacing="1" w:after="100" w:afterAutospacing="1"/>
    </w:pPr>
  </w:style>
  <w:style w:type="character" w:customStyle="1" w:styleId="c31">
    <w:name w:val="c31"/>
    <w:basedOn w:val="a0"/>
    <w:rsid w:val="009E5EF7"/>
  </w:style>
  <w:style w:type="paragraph" w:customStyle="1" w:styleId="c13">
    <w:name w:val="c13"/>
    <w:basedOn w:val="a"/>
    <w:rsid w:val="00781B0E"/>
    <w:pPr>
      <w:spacing w:before="100" w:beforeAutospacing="1" w:after="100" w:afterAutospacing="1"/>
    </w:pPr>
  </w:style>
  <w:style w:type="character" w:customStyle="1" w:styleId="c0">
    <w:name w:val="c0"/>
    <w:basedOn w:val="a0"/>
    <w:rsid w:val="00781B0E"/>
  </w:style>
  <w:style w:type="paragraph" w:customStyle="1" w:styleId="c9">
    <w:name w:val="c9"/>
    <w:basedOn w:val="a"/>
    <w:rsid w:val="00781B0E"/>
    <w:pPr>
      <w:spacing w:before="100" w:beforeAutospacing="1" w:after="100" w:afterAutospacing="1"/>
    </w:pPr>
  </w:style>
  <w:style w:type="paragraph" w:customStyle="1" w:styleId="c7">
    <w:name w:val="c7"/>
    <w:basedOn w:val="a"/>
    <w:rsid w:val="00781B0E"/>
    <w:pPr>
      <w:spacing w:before="100" w:beforeAutospacing="1" w:after="100" w:afterAutospacing="1"/>
    </w:pPr>
  </w:style>
  <w:style w:type="paragraph" w:customStyle="1" w:styleId="c8">
    <w:name w:val="c8"/>
    <w:basedOn w:val="a"/>
    <w:rsid w:val="00781B0E"/>
    <w:pPr>
      <w:spacing w:before="100" w:beforeAutospacing="1" w:after="100" w:afterAutospacing="1"/>
    </w:pPr>
  </w:style>
  <w:style w:type="character" w:customStyle="1" w:styleId="c61">
    <w:name w:val="c61"/>
    <w:basedOn w:val="a0"/>
    <w:rsid w:val="00781B0E"/>
  </w:style>
  <w:style w:type="character" w:customStyle="1" w:styleId="c33">
    <w:name w:val="c33"/>
    <w:basedOn w:val="a0"/>
    <w:rsid w:val="00781B0E"/>
  </w:style>
  <w:style w:type="character" w:customStyle="1" w:styleId="30">
    <w:name w:val="Заголовок 3 Знак"/>
    <w:basedOn w:val="a0"/>
    <w:link w:val="3"/>
    <w:uiPriority w:val="99"/>
    <w:rsid w:val="0098585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985858"/>
  </w:style>
  <w:style w:type="character" w:customStyle="1" w:styleId="13">
    <w:name w:val="Основной текст Знак1"/>
    <w:basedOn w:val="a0"/>
    <w:uiPriority w:val="99"/>
    <w:semiHidden/>
    <w:rsid w:val="00985858"/>
  </w:style>
  <w:style w:type="character" w:customStyle="1" w:styleId="BodyTextChar1">
    <w:name w:val="Body Text Char1"/>
    <w:uiPriority w:val="99"/>
    <w:semiHidden/>
    <w:locked/>
    <w:rsid w:val="00985858"/>
    <w:rPr>
      <w:rFonts w:cs="Times New Roman"/>
      <w:lang w:eastAsia="en-US"/>
    </w:rPr>
  </w:style>
  <w:style w:type="character" w:styleId="afa">
    <w:name w:val="line number"/>
    <w:uiPriority w:val="99"/>
    <w:rsid w:val="00985858"/>
    <w:rPr>
      <w:rFonts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98585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numbering" w:customStyle="1" w:styleId="110">
    <w:name w:val="Нет списка11"/>
    <w:next w:val="a2"/>
    <w:semiHidden/>
    <w:rsid w:val="00985858"/>
  </w:style>
  <w:style w:type="paragraph" w:styleId="afb">
    <w:name w:val="Body Text Indent"/>
    <w:basedOn w:val="a"/>
    <w:link w:val="afc"/>
    <w:rsid w:val="00985858"/>
    <w:pPr>
      <w:ind w:left="360"/>
    </w:pPr>
    <w:rPr>
      <w:sz w:val="32"/>
    </w:rPr>
  </w:style>
  <w:style w:type="character" w:customStyle="1" w:styleId="afc">
    <w:name w:val="Основной текст с отступом Знак"/>
    <w:basedOn w:val="a0"/>
    <w:link w:val="afb"/>
    <w:rsid w:val="00985858"/>
    <w:rPr>
      <w:rFonts w:ascii="Times New Roman" w:eastAsia="Times New Roman" w:hAnsi="Times New Roman"/>
      <w:sz w:val="32"/>
      <w:szCs w:val="24"/>
    </w:rPr>
  </w:style>
  <w:style w:type="paragraph" w:styleId="31">
    <w:name w:val="Body Text 3"/>
    <w:basedOn w:val="a"/>
    <w:link w:val="32"/>
    <w:rsid w:val="00985858"/>
    <w:pPr>
      <w:jc w:val="both"/>
    </w:pPr>
    <w:rPr>
      <w:b/>
      <w:bCs/>
      <w:sz w:val="32"/>
    </w:rPr>
  </w:style>
  <w:style w:type="character" w:customStyle="1" w:styleId="32">
    <w:name w:val="Основной текст 3 Знак"/>
    <w:basedOn w:val="a0"/>
    <w:link w:val="31"/>
    <w:rsid w:val="00985858"/>
    <w:rPr>
      <w:rFonts w:ascii="Times New Roman" w:eastAsia="Times New Roman" w:hAnsi="Times New Roman"/>
      <w:b/>
      <w:bCs/>
      <w:sz w:val="32"/>
      <w:szCs w:val="24"/>
    </w:rPr>
  </w:style>
  <w:style w:type="table" w:customStyle="1" w:styleId="14">
    <w:name w:val="Сетка таблицы1"/>
    <w:basedOn w:val="a1"/>
    <w:next w:val="a4"/>
    <w:rsid w:val="0098585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rsid w:val="00985858"/>
    <w:rPr>
      <w:color w:val="800080"/>
      <w:u w:val="single"/>
    </w:rPr>
  </w:style>
  <w:style w:type="paragraph" w:customStyle="1" w:styleId="210">
    <w:name w:val="Основной текст с отступом 21"/>
    <w:basedOn w:val="a"/>
    <w:rsid w:val="0098585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b/>
      <w:szCs w:val="20"/>
    </w:rPr>
  </w:style>
  <w:style w:type="paragraph" w:customStyle="1" w:styleId="15">
    <w:name w:val="Без интервала1"/>
    <w:rsid w:val="0098585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23">
    <w:name w:val="Body Text 2"/>
    <w:basedOn w:val="a"/>
    <w:link w:val="24"/>
    <w:rsid w:val="0098585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85858"/>
    <w:rPr>
      <w:rFonts w:ascii="Times New Roman" w:eastAsia="Times New Roman" w:hAnsi="Times New Roman"/>
      <w:sz w:val="24"/>
      <w:szCs w:val="24"/>
    </w:rPr>
  </w:style>
  <w:style w:type="character" w:customStyle="1" w:styleId="dash041e0431044b0447043d044b0439char1">
    <w:name w:val="dash041e_0431_044b_0447_043d_044b_0439__char1"/>
    <w:rsid w:val="0098585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985858"/>
    <w:pPr>
      <w:suppressAutoHyphens/>
    </w:pPr>
    <w:rPr>
      <w:lang w:eastAsia="ar-SA"/>
    </w:rPr>
  </w:style>
  <w:style w:type="character" w:customStyle="1" w:styleId="c32">
    <w:name w:val="c32"/>
    <w:rsid w:val="00985858"/>
  </w:style>
  <w:style w:type="character" w:customStyle="1" w:styleId="c3">
    <w:name w:val="c3"/>
    <w:rsid w:val="00985858"/>
  </w:style>
  <w:style w:type="table" w:customStyle="1" w:styleId="25">
    <w:name w:val="Сетка таблицы2"/>
    <w:basedOn w:val="a1"/>
    <w:next w:val="a4"/>
    <w:rsid w:val="0098585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985858"/>
  </w:style>
  <w:style w:type="character" w:customStyle="1" w:styleId="27">
    <w:name w:val="Основной текст2"/>
    <w:rsid w:val="00985858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e">
    <w:name w:val="Основной текст_"/>
    <w:link w:val="41"/>
    <w:rsid w:val="00985858"/>
    <w:rPr>
      <w:shd w:val="clear" w:color="auto" w:fill="FFFFFF"/>
    </w:rPr>
  </w:style>
  <w:style w:type="paragraph" w:customStyle="1" w:styleId="41">
    <w:name w:val="Основной текст4"/>
    <w:basedOn w:val="a"/>
    <w:link w:val="afe"/>
    <w:rsid w:val="00985858"/>
    <w:pPr>
      <w:widowControl w:val="0"/>
      <w:shd w:val="clear" w:color="auto" w:fill="FFFFFF"/>
      <w:spacing w:before="300" w:line="269" w:lineRule="exact"/>
      <w:ind w:firstLine="300"/>
      <w:jc w:val="both"/>
    </w:pPr>
    <w:rPr>
      <w:rFonts w:ascii="Calibri" w:eastAsia="Calibri" w:hAnsi="Calibri"/>
      <w:sz w:val="20"/>
      <w:szCs w:val="20"/>
    </w:rPr>
  </w:style>
  <w:style w:type="paragraph" w:customStyle="1" w:styleId="16">
    <w:name w:val="Абзац списка1"/>
    <w:basedOn w:val="a"/>
    <w:uiPriority w:val="99"/>
    <w:rsid w:val="00985858"/>
    <w:pPr>
      <w:ind w:left="720"/>
    </w:pPr>
    <w:rPr>
      <w:sz w:val="20"/>
      <w:szCs w:val="20"/>
    </w:rPr>
  </w:style>
  <w:style w:type="character" w:customStyle="1" w:styleId="211">
    <w:name w:val="Основной текст с отступом 2 Знак1"/>
    <w:uiPriority w:val="99"/>
    <w:semiHidden/>
    <w:rsid w:val="00985858"/>
    <w:rPr>
      <w:sz w:val="22"/>
      <w:szCs w:val="22"/>
    </w:rPr>
  </w:style>
  <w:style w:type="paragraph" w:customStyle="1" w:styleId="Style5">
    <w:name w:val="Style5"/>
    <w:basedOn w:val="a"/>
    <w:rsid w:val="00985858"/>
    <w:pPr>
      <w:widowControl w:val="0"/>
      <w:autoSpaceDE w:val="0"/>
      <w:autoSpaceDN w:val="0"/>
      <w:adjustRightInd w:val="0"/>
      <w:spacing w:line="226" w:lineRule="exact"/>
    </w:pPr>
  </w:style>
  <w:style w:type="character" w:customStyle="1" w:styleId="FontStyle13">
    <w:name w:val="Font Style13"/>
    <w:rsid w:val="00985858"/>
    <w:rPr>
      <w:rFonts w:ascii="Times New Roman" w:hAnsi="Times New Roman" w:cs="Times New Roman" w:hint="default"/>
      <w:sz w:val="20"/>
      <w:szCs w:val="20"/>
    </w:rPr>
  </w:style>
  <w:style w:type="paragraph" w:customStyle="1" w:styleId="Style30">
    <w:name w:val="Style3"/>
    <w:basedOn w:val="a"/>
    <w:rsid w:val="00985858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rsid w:val="00985858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985858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0">
    <w:name w:val="Style4"/>
    <w:basedOn w:val="a"/>
    <w:rsid w:val="00985858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985858"/>
    <w:rPr>
      <w:rFonts w:ascii="Times New Roman" w:hAnsi="Times New Roman" w:cs="Times New Roman" w:hint="default"/>
      <w:b/>
      <w:bCs/>
      <w:sz w:val="18"/>
      <w:szCs w:val="18"/>
    </w:rPr>
  </w:style>
  <w:style w:type="numbering" w:customStyle="1" w:styleId="33">
    <w:name w:val="Нет списка3"/>
    <w:next w:val="a2"/>
    <w:uiPriority w:val="99"/>
    <w:semiHidden/>
    <w:unhideWhenUsed/>
    <w:rsid w:val="00985858"/>
  </w:style>
  <w:style w:type="paragraph" w:styleId="aff">
    <w:name w:val="Subtitle"/>
    <w:basedOn w:val="a"/>
    <w:next w:val="a"/>
    <w:link w:val="aff0"/>
    <w:uiPriority w:val="11"/>
    <w:qFormat/>
    <w:locked/>
    <w:rsid w:val="00985858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</w:rPr>
  </w:style>
  <w:style w:type="character" w:customStyle="1" w:styleId="aff0">
    <w:name w:val="Подзаголовок Знак"/>
    <w:basedOn w:val="a0"/>
    <w:link w:val="aff"/>
    <w:uiPriority w:val="11"/>
    <w:rsid w:val="00985858"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numbering" w:customStyle="1" w:styleId="42">
    <w:name w:val="Нет списка4"/>
    <w:next w:val="a2"/>
    <w:uiPriority w:val="99"/>
    <w:semiHidden/>
    <w:unhideWhenUsed/>
    <w:rsid w:val="00985858"/>
  </w:style>
  <w:style w:type="character" w:customStyle="1" w:styleId="40">
    <w:name w:val="Заголовок 4 Знак"/>
    <w:basedOn w:val="a0"/>
    <w:link w:val="4"/>
    <w:semiHidden/>
    <w:rsid w:val="0042586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6531</Words>
  <Characters>37228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43672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учитель</dc:creator>
  <cp:keywords/>
  <dc:description/>
  <cp:lastModifiedBy>Ольга</cp:lastModifiedBy>
  <cp:revision>7</cp:revision>
  <cp:lastPrinted>2021-10-11T11:54:00Z</cp:lastPrinted>
  <dcterms:created xsi:type="dcterms:W3CDTF">2021-10-11T11:42:00Z</dcterms:created>
  <dcterms:modified xsi:type="dcterms:W3CDTF">2021-10-26T11:23:00Z</dcterms:modified>
</cp:coreProperties>
</file>